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56"/>
          <w:szCs w:val="56"/>
        </w:rPr>
        <w:jc w:val="left"/>
        <w:spacing w:before="20" w:lineRule="exact" w:line="580"/>
        <w:ind w:left="117" w:right="-104"/>
      </w:pPr>
      <w:r>
        <w:pict>
          <v:shape type="#_x0000_t202" style="position:absolute;margin-left:76.56pt;margin-top:19.3582pt;width:8.24866pt;height:14pt;mso-position-horizontal-relative:page;mso-position-vertical-relative:paragraph;z-index:-181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8"/>
                      <w:szCs w:val="28"/>
                    </w:rPr>
                    <w:jc w:val="left"/>
                    <w:spacing w:lineRule="exact" w:line="280"/>
                    <w:ind w:right="-62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9E9E9E"/>
                      <w:spacing w:val="0"/>
                      <w:w w:val="133"/>
                      <w:sz w:val="28"/>
                      <w:szCs w:val="28"/>
                    </w:rPr>
                    <w:t>z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28"/>
                      <w:szCs w:val="28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63.84pt;margin-top:14.0302pt;width:20.8547pt;height:11pt;mso-position-horizontal-relative:page;mso-position-vertical-relative:paragraph;z-index:-178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22"/>
                      <w:szCs w:val="22"/>
                    </w:rPr>
                    <w:jc w:val="left"/>
                    <w:spacing w:lineRule="exact" w:line="220"/>
                    <w:ind w:right="-53"/>
                  </w:pPr>
                  <w:r>
                    <w:rPr>
                      <w:rFonts w:cs="Arial" w:hAnsi="Arial" w:eastAsia="Arial" w:ascii="Arial"/>
                      <w:b/>
                      <w:color w:val="9E9E9E"/>
                      <w:spacing w:val="2"/>
                      <w:w w:val="162"/>
                      <w:sz w:val="22"/>
                      <w:szCs w:val="22"/>
                    </w:rPr>
                    <w:t>5</w:t>
                  </w:r>
                  <w:r>
                    <w:rPr>
                      <w:rFonts w:cs="Arial" w:hAnsi="Arial" w:eastAsia="Arial" w:ascii="Arial"/>
                      <w:b/>
                      <w:color w:val="9E9E9E"/>
                      <w:spacing w:val="0"/>
                      <w:w w:val="162"/>
                      <w:sz w:val="22"/>
                      <w:szCs w:val="22"/>
                    </w:rPr>
                    <w:t>u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sz w:val="22"/>
                      <w:szCs w:val="22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63.84pt;margin-top:23.3816pt;width:8.118pt;height:9pt;mso-position-horizontal-relative:page;mso-position-vertical-relative:paragraph;z-index:-177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8"/>
                      <w:szCs w:val="18"/>
                    </w:rPr>
                    <w:jc w:val="left"/>
                    <w:spacing w:lineRule="exact" w:line="180"/>
                    <w:ind w:right="-47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9E9E9E"/>
                      <w:spacing w:val="0"/>
                      <w:w w:val="100"/>
                      <w:sz w:val="18"/>
                      <w:szCs w:val="18"/>
                    </w:rPr>
                    <w:t>&lt;(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color w:val="9E9E9E"/>
          <w:spacing w:val="4"/>
          <w:w w:val="148"/>
          <w:position w:val="20"/>
          <w:sz w:val="20"/>
          <w:szCs w:val="20"/>
        </w:rPr>
        <w:t>u</w:t>
      </w:r>
      <w:r>
        <w:rPr>
          <w:rFonts w:cs="Arial" w:hAnsi="Arial" w:eastAsia="Arial" w:ascii="Arial"/>
          <w:b/>
          <w:color w:val="9E9E9E"/>
          <w:spacing w:val="0"/>
          <w:w w:val="148"/>
          <w:position w:val="20"/>
          <w:sz w:val="20"/>
          <w:szCs w:val="20"/>
        </w:rPr>
        <w:t>O</w:t>
      </w:r>
      <w:r>
        <w:rPr>
          <w:rFonts w:cs="Arial" w:hAnsi="Arial" w:eastAsia="Arial" w:ascii="Arial"/>
          <w:b/>
          <w:color w:val="9E9E9E"/>
          <w:spacing w:val="0"/>
          <w:w w:val="148"/>
          <w:position w:val="20"/>
          <w:sz w:val="20"/>
          <w:szCs w:val="20"/>
        </w:rPr>
        <w:t>       </w:t>
      </w:r>
      <w:r>
        <w:rPr>
          <w:rFonts w:cs="Arial" w:hAnsi="Arial" w:eastAsia="Arial" w:ascii="Arial"/>
          <w:b/>
          <w:color w:val="9E9E9E"/>
          <w:spacing w:val="19"/>
          <w:w w:val="148"/>
          <w:position w:val="20"/>
          <w:sz w:val="20"/>
          <w:szCs w:val="20"/>
        </w:rPr>
        <w:t> </w:t>
      </w:r>
      <w:r>
        <w:rPr>
          <w:rFonts w:cs="Arial" w:hAnsi="Arial" w:eastAsia="Arial" w:ascii="Arial"/>
          <w:b/>
          <w:color w:val="5D5D5D"/>
          <w:spacing w:val="-1"/>
          <w:w w:val="95"/>
          <w:position w:val="-5"/>
          <w:sz w:val="56"/>
          <w:szCs w:val="56"/>
        </w:rPr>
        <w:t>R</w:t>
      </w:r>
      <w:r>
        <w:rPr>
          <w:rFonts w:cs="Arial" w:hAnsi="Arial" w:eastAsia="Arial" w:ascii="Arial"/>
          <w:b/>
          <w:color w:val="5D5D5D"/>
          <w:spacing w:val="2"/>
          <w:w w:val="95"/>
          <w:position w:val="-5"/>
          <w:sz w:val="56"/>
          <w:szCs w:val="56"/>
        </w:rPr>
        <w:t>Y</w:t>
      </w:r>
      <w:r>
        <w:rPr>
          <w:rFonts w:cs="Arial" w:hAnsi="Arial" w:eastAsia="Arial" w:ascii="Arial"/>
          <w:b/>
          <w:color w:val="5D5D5D"/>
          <w:spacing w:val="-4"/>
          <w:w w:val="95"/>
          <w:position w:val="-5"/>
          <w:sz w:val="56"/>
          <w:szCs w:val="56"/>
        </w:rPr>
        <w:t>A</w:t>
      </w:r>
      <w:r>
        <w:rPr>
          <w:rFonts w:cs="Arial" w:hAnsi="Arial" w:eastAsia="Arial" w:ascii="Arial"/>
          <w:b/>
          <w:color w:val="5D5D5D"/>
          <w:spacing w:val="0"/>
          <w:w w:val="95"/>
          <w:position w:val="-5"/>
          <w:sz w:val="56"/>
          <w:szCs w:val="56"/>
        </w:rPr>
        <w:t>N</w:t>
      </w:r>
      <w:r>
        <w:rPr>
          <w:rFonts w:cs="Arial" w:hAnsi="Arial" w:eastAsia="Arial" w:ascii="Arial"/>
          <w:b/>
          <w:color w:val="5D5D5D"/>
          <w:spacing w:val="39"/>
          <w:w w:val="95"/>
          <w:position w:val="-5"/>
          <w:sz w:val="56"/>
          <w:szCs w:val="56"/>
        </w:rPr>
        <w:t> </w:t>
      </w:r>
      <w:r>
        <w:rPr>
          <w:rFonts w:cs="Arial" w:hAnsi="Arial" w:eastAsia="Arial" w:ascii="Arial"/>
          <w:b/>
          <w:color w:val="5D5D5D"/>
          <w:spacing w:val="-2"/>
          <w:w w:val="88"/>
          <w:position w:val="-5"/>
          <w:sz w:val="56"/>
          <w:szCs w:val="56"/>
        </w:rPr>
        <w:t>S</w:t>
      </w:r>
      <w:r>
        <w:rPr>
          <w:rFonts w:cs="Arial" w:hAnsi="Arial" w:eastAsia="Arial" w:ascii="Arial"/>
          <w:b/>
          <w:color w:val="5D5D5D"/>
          <w:spacing w:val="-2"/>
          <w:w w:val="96"/>
          <w:position w:val="-5"/>
          <w:sz w:val="56"/>
          <w:szCs w:val="56"/>
        </w:rPr>
        <w:t>L</w:t>
      </w:r>
      <w:r>
        <w:rPr>
          <w:rFonts w:cs="Arial" w:hAnsi="Arial" w:eastAsia="Arial" w:ascii="Arial"/>
          <w:b/>
          <w:color w:val="5D5D5D"/>
          <w:spacing w:val="-4"/>
          <w:w w:val="90"/>
          <w:position w:val="-5"/>
          <w:sz w:val="56"/>
          <w:szCs w:val="56"/>
        </w:rPr>
        <w:t>E</w:t>
      </w:r>
      <w:r>
        <w:rPr>
          <w:rFonts w:cs="Arial" w:hAnsi="Arial" w:eastAsia="Arial" w:ascii="Arial"/>
          <w:b/>
          <w:color w:val="5D5D5D"/>
          <w:spacing w:val="-2"/>
          <w:w w:val="92"/>
          <w:position w:val="-5"/>
          <w:sz w:val="56"/>
          <w:szCs w:val="56"/>
        </w:rPr>
        <w:t>E</w:t>
      </w:r>
      <w:r>
        <w:rPr>
          <w:rFonts w:cs="Arial" w:hAnsi="Arial" w:eastAsia="Arial" w:ascii="Arial"/>
          <w:b/>
          <w:color w:val="5D5D5D"/>
          <w:spacing w:val="-2"/>
          <w:w w:val="97"/>
          <w:position w:val="-5"/>
          <w:sz w:val="56"/>
          <w:szCs w:val="56"/>
        </w:rPr>
        <w:t>P</w:t>
      </w:r>
      <w:r>
        <w:rPr>
          <w:rFonts w:cs="Arial" w:hAnsi="Arial" w:eastAsia="Arial" w:ascii="Arial"/>
          <w:b/>
          <w:color w:val="5D5D5D"/>
          <w:spacing w:val="-2"/>
          <w:w w:val="92"/>
          <w:position w:val="-5"/>
          <w:sz w:val="56"/>
          <w:szCs w:val="56"/>
        </w:rPr>
        <w:t>E</w:t>
      </w:r>
      <w:r>
        <w:rPr>
          <w:rFonts w:cs="Arial" w:hAnsi="Arial" w:eastAsia="Arial" w:ascii="Arial"/>
          <w:b/>
          <w:color w:val="5D5D5D"/>
          <w:spacing w:val="0"/>
          <w:w w:val="89"/>
          <w:position w:val="-5"/>
          <w:sz w:val="56"/>
          <w:szCs w:val="56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56"/>
          <w:szCs w:val="56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lineRule="exact" w:line="300"/>
        <w:ind w:left="117" w:right="-40"/>
      </w:pP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7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7"/>
          <w:sz w:val="28"/>
          <w:szCs w:val="28"/>
        </w:rPr>
        <w:t>        </w:t>
      </w:r>
      <w:r>
        <w:rPr>
          <w:rFonts w:cs="Times New Roman" w:hAnsi="Times New Roman" w:eastAsia="Times New Roman" w:ascii="Times New Roman"/>
          <w:b/>
          <w:color w:val="9E9E9E"/>
          <w:spacing w:val="53"/>
          <w:w w:val="133"/>
          <w:position w:val="7"/>
          <w:sz w:val="28"/>
          <w:szCs w:val="28"/>
        </w:rPr>
        <w:t> </w:t>
      </w:r>
      <w:r>
        <w:rPr>
          <w:rFonts w:cs="Arial" w:hAnsi="Arial" w:eastAsia="Arial" w:ascii="Arial"/>
          <w:b/>
          <w:color w:val="AE242A"/>
          <w:spacing w:val="2"/>
          <w:w w:val="93"/>
          <w:position w:val="-1"/>
          <w:sz w:val="26"/>
          <w:szCs w:val="26"/>
        </w:rPr>
        <w:t>S</w:t>
      </w:r>
      <w:r>
        <w:rPr>
          <w:rFonts w:cs="Arial" w:hAnsi="Arial" w:eastAsia="Arial" w:ascii="Arial"/>
          <w:b/>
          <w:color w:val="AE242A"/>
          <w:spacing w:val="1"/>
          <w:w w:val="84"/>
          <w:position w:val="-1"/>
          <w:sz w:val="26"/>
          <w:szCs w:val="26"/>
        </w:rPr>
        <w:t>p</w:t>
      </w:r>
      <w:r>
        <w:rPr>
          <w:rFonts w:cs="Arial" w:hAnsi="Arial" w:eastAsia="Arial" w:ascii="Arial"/>
          <w:b/>
          <w:color w:val="AE242A"/>
          <w:spacing w:val="2"/>
          <w:w w:val="95"/>
          <w:position w:val="-1"/>
          <w:sz w:val="26"/>
          <w:szCs w:val="26"/>
        </w:rPr>
        <w:t>e</w:t>
      </w:r>
      <w:r>
        <w:rPr>
          <w:rFonts w:cs="Arial" w:hAnsi="Arial" w:eastAsia="Arial" w:ascii="Arial"/>
          <w:b/>
          <w:color w:val="AE242A"/>
          <w:spacing w:val="2"/>
          <w:w w:val="88"/>
          <w:position w:val="-1"/>
          <w:sz w:val="26"/>
          <w:szCs w:val="26"/>
        </w:rPr>
        <w:t>c</w:t>
      </w:r>
      <w:r>
        <w:rPr>
          <w:rFonts w:cs="Arial" w:hAnsi="Arial" w:eastAsia="Arial" w:ascii="Arial"/>
          <w:b/>
          <w:color w:val="AE242A"/>
          <w:spacing w:val="1"/>
          <w:w w:val="59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2"/>
          <w:w w:val="98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AE242A"/>
          <w:spacing w:val="0"/>
          <w:w w:val="66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AE242A"/>
          <w:spacing w:val="1"/>
          <w:w w:val="59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2"/>
          <w:w w:val="102"/>
          <w:position w:val="-1"/>
          <w:sz w:val="26"/>
          <w:szCs w:val="26"/>
        </w:rPr>
        <w:t>z</w:t>
      </w:r>
      <w:r>
        <w:rPr>
          <w:rFonts w:cs="Arial" w:hAnsi="Arial" w:eastAsia="Arial" w:ascii="Arial"/>
          <w:b/>
          <w:color w:val="AE242A"/>
          <w:spacing w:val="1"/>
          <w:w w:val="59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1"/>
          <w:w w:val="87"/>
          <w:position w:val="-1"/>
          <w:sz w:val="26"/>
          <w:szCs w:val="26"/>
        </w:rPr>
        <w:t>n</w:t>
      </w:r>
      <w:r>
        <w:rPr>
          <w:rFonts w:cs="Arial" w:hAnsi="Arial" w:eastAsia="Arial" w:ascii="Arial"/>
          <w:b/>
          <w:color w:val="AE242A"/>
          <w:spacing w:val="0"/>
          <w:w w:val="81"/>
          <w:position w:val="-1"/>
          <w:sz w:val="26"/>
          <w:szCs w:val="26"/>
        </w:rPr>
        <w:t>g</w:t>
      </w:r>
      <w:r>
        <w:rPr>
          <w:rFonts w:cs="Arial" w:hAnsi="Arial" w:eastAsia="Arial" w:ascii="Arial"/>
          <w:b/>
          <w:color w:val="AE242A"/>
          <w:spacing w:val="20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AE242A"/>
          <w:spacing w:val="0"/>
          <w:w w:val="46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0"/>
          <w:w w:val="81"/>
          <w:position w:val="-1"/>
          <w:sz w:val="26"/>
          <w:szCs w:val="26"/>
        </w:rPr>
        <w:t>n</w:t>
      </w:r>
      <w:r>
        <w:rPr>
          <w:rFonts w:cs="Arial" w:hAnsi="Arial" w:eastAsia="Arial" w:ascii="Arial"/>
          <w:b/>
          <w:color w:val="AE242A"/>
          <w:spacing w:val="16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AE242A"/>
          <w:spacing w:val="1"/>
          <w:w w:val="81"/>
          <w:position w:val="-1"/>
          <w:sz w:val="26"/>
          <w:szCs w:val="26"/>
        </w:rPr>
        <w:t>d</w:t>
      </w:r>
      <w:r>
        <w:rPr>
          <w:rFonts w:cs="Arial" w:hAnsi="Arial" w:eastAsia="Arial" w:ascii="Arial"/>
          <w:b/>
          <w:color w:val="AE242A"/>
          <w:spacing w:val="1"/>
          <w:w w:val="92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AE242A"/>
          <w:spacing w:val="1"/>
          <w:w w:val="82"/>
          <w:position w:val="-1"/>
          <w:sz w:val="26"/>
          <w:szCs w:val="26"/>
        </w:rPr>
        <w:t>t</w:t>
      </w:r>
      <w:r>
        <w:rPr>
          <w:rFonts w:cs="Arial" w:hAnsi="Arial" w:eastAsia="Arial" w:ascii="Arial"/>
          <w:b/>
          <w:color w:val="AE242A"/>
          <w:spacing w:val="1"/>
          <w:w w:val="92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AE242A"/>
          <w:spacing w:val="1"/>
          <w:w w:val="93"/>
          <w:position w:val="-1"/>
          <w:sz w:val="26"/>
          <w:szCs w:val="26"/>
        </w:rPr>
        <w:t>-</w:t>
      </w:r>
      <w:r>
        <w:rPr>
          <w:rFonts w:cs="Arial" w:hAnsi="Arial" w:eastAsia="Arial" w:ascii="Arial"/>
          <w:b/>
          <w:color w:val="AE242A"/>
          <w:spacing w:val="1"/>
          <w:w w:val="87"/>
          <w:position w:val="-1"/>
          <w:sz w:val="26"/>
          <w:szCs w:val="26"/>
        </w:rPr>
        <w:t>d</w:t>
      </w:r>
      <w:r>
        <w:rPr>
          <w:rFonts w:cs="Arial" w:hAnsi="Arial" w:eastAsia="Arial" w:ascii="Arial"/>
          <w:b/>
          <w:color w:val="AE242A"/>
          <w:spacing w:val="1"/>
          <w:w w:val="84"/>
          <w:position w:val="-1"/>
          <w:sz w:val="26"/>
          <w:szCs w:val="26"/>
        </w:rPr>
        <w:t>r</w:t>
      </w:r>
      <w:r>
        <w:rPr>
          <w:rFonts w:cs="Arial" w:hAnsi="Arial" w:eastAsia="Arial" w:ascii="Arial"/>
          <w:b/>
          <w:color w:val="AE242A"/>
          <w:spacing w:val="1"/>
          <w:w w:val="52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1"/>
          <w:w w:val="92"/>
          <w:position w:val="-1"/>
          <w:sz w:val="26"/>
          <w:szCs w:val="26"/>
        </w:rPr>
        <w:t>v</w:t>
      </w:r>
      <w:r>
        <w:rPr>
          <w:rFonts w:cs="Arial" w:hAnsi="Arial" w:eastAsia="Arial" w:ascii="Arial"/>
          <w:b/>
          <w:color w:val="AE242A"/>
          <w:spacing w:val="2"/>
          <w:w w:val="95"/>
          <w:position w:val="-1"/>
          <w:sz w:val="26"/>
          <w:szCs w:val="26"/>
        </w:rPr>
        <w:t>e</w:t>
      </w:r>
      <w:r>
        <w:rPr>
          <w:rFonts w:cs="Arial" w:hAnsi="Arial" w:eastAsia="Arial" w:ascii="Arial"/>
          <w:b/>
          <w:color w:val="AE242A"/>
          <w:spacing w:val="0"/>
          <w:w w:val="75"/>
          <w:position w:val="-1"/>
          <w:sz w:val="26"/>
          <w:szCs w:val="26"/>
        </w:rPr>
        <w:t>n</w:t>
      </w:r>
      <w:r>
        <w:rPr>
          <w:rFonts w:cs="Arial" w:hAnsi="Arial" w:eastAsia="Arial" w:ascii="Arial"/>
          <w:b/>
          <w:color w:val="AE242A"/>
          <w:spacing w:val="15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AE242A"/>
          <w:spacing w:val="2"/>
          <w:w w:val="75"/>
          <w:position w:val="-1"/>
          <w:sz w:val="26"/>
          <w:szCs w:val="26"/>
        </w:rPr>
        <w:t>s</w:t>
      </w:r>
      <w:r>
        <w:rPr>
          <w:rFonts w:cs="Arial" w:hAnsi="Arial" w:eastAsia="Arial" w:ascii="Arial"/>
          <w:b/>
          <w:color w:val="AE242A"/>
          <w:spacing w:val="1"/>
          <w:w w:val="82"/>
          <w:position w:val="-1"/>
          <w:sz w:val="26"/>
          <w:szCs w:val="26"/>
        </w:rPr>
        <w:t>t</w:t>
      </w:r>
      <w:r>
        <w:rPr>
          <w:rFonts w:cs="Arial" w:hAnsi="Arial" w:eastAsia="Arial" w:ascii="Arial"/>
          <w:b/>
          <w:color w:val="AE242A"/>
          <w:spacing w:val="1"/>
          <w:w w:val="87"/>
          <w:position w:val="-1"/>
          <w:sz w:val="26"/>
          <w:szCs w:val="26"/>
        </w:rPr>
        <w:t>o</w:t>
      </w:r>
      <w:r>
        <w:rPr>
          <w:rFonts w:cs="Arial" w:hAnsi="Arial" w:eastAsia="Arial" w:ascii="Arial"/>
          <w:b/>
          <w:color w:val="AE242A"/>
          <w:spacing w:val="0"/>
          <w:w w:val="81"/>
          <w:position w:val="-1"/>
          <w:sz w:val="26"/>
          <w:szCs w:val="26"/>
        </w:rPr>
        <w:t>ry</w:t>
      </w:r>
      <w:r>
        <w:rPr>
          <w:rFonts w:cs="Arial" w:hAnsi="Arial" w:eastAsia="Arial" w:ascii="Arial"/>
          <w:b/>
          <w:color w:val="AE242A"/>
          <w:spacing w:val="4"/>
          <w:w w:val="81"/>
          <w:position w:val="-1"/>
          <w:sz w:val="26"/>
          <w:szCs w:val="26"/>
        </w:rPr>
        <w:t>t</w:t>
      </w:r>
      <w:r>
        <w:rPr>
          <w:rFonts w:cs="Arial" w:hAnsi="Arial" w:eastAsia="Arial" w:ascii="Arial"/>
          <w:b/>
          <w:color w:val="AE242A"/>
          <w:spacing w:val="1"/>
          <w:w w:val="92"/>
          <w:position w:val="-1"/>
          <w:sz w:val="26"/>
          <w:szCs w:val="26"/>
        </w:rPr>
        <w:t>e</w:t>
      </w:r>
      <w:r>
        <w:rPr>
          <w:rFonts w:cs="Arial" w:hAnsi="Arial" w:eastAsia="Arial" w:ascii="Arial"/>
          <w:b/>
          <w:color w:val="AE242A"/>
          <w:spacing w:val="0"/>
          <w:w w:val="69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AE242A"/>
          <w:spacing w:val="1"/>
          <w:w w:val="69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AE242A"/>
          <w:spacing w:val="0"/>
          <w:w w:val="66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AE242A"/>
          <w:spacing w:val="1"/>
          <w:w w:val="84"/>
          <w:position w:val="-1"/>
          <w:sz w:val="26"/>
          <w:szCs w:val="26"/>
        </w:rPr>
        <w:t>n</w:t>
      </w:r>
      <w:r>
        <w:rPr>
          <w:rFonts w:cs="Arial" w:hAnsi="Arial" w:eastAsia="Arial" w:ascii="Arial"/>
          <w:b/>
          <w:color w:val="AE242A"/>
          <w:spacing w:val="0"/>
          <w:w w:val="84"/>
          <w:position w:val="-1"/>
          <w:sz w:val="26"/>
          <w:szCs w:val="26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color w:val="AE242A"/>
          <w:spacing w:val="0"/>
          <w:w w:val="305"/>
          <w:sz w:val="18"/>
          <w:szCs w:val="18"/>
        </w:rPr>
        <w:t>(</w:t>
      </w:r>
      <w:r>
        <w:rPr>
          <w:rFonts w:cs="Arial" w:hAnsi="Arial" w:eastAsia="Arial" w:ascii="Arial"/>
          <w:color w:val="AE242A"/>
          <w:spacing w:val="-32"/>
          <w:w w:val="305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8</w:t>
      </w:r>
      <w:r>
        <w:rPr>
          <w:rFonts w:cs="Arial" w:hAnsi="Arial" w:eastAsia="Arial" w:ascii="Arial"/>
          <w:color w:val="9E9E9E"/>
          <w:spacing w:val="2"/>
          <w:w w:val="84"/>
          <w:sz w:val="18"/>
          <w:szCs w:val="18"/>
        </w:rPr>
        <w:t>1</w:t>
      </w:r>
      <w:r>
        <w:rPr>
          <w:rFonts w:cs="Arial" w:hAnsi="Arial" w:eastAsia="Arial" w:ascii="Arial"/>
          <w:color w:val="9E9E9E"/>
          <w:spacing w:val="4"/>
          <w:w w:val="121"/>
          <w:sz w:val="18"/>
          <w:szCs w:val="18"/>
        </w:rPr>
        <w:t>6</w:t>
      </w:r>
      <w:r>
        <w:rPr>
          <w:rFonts w:cs="Arial" w:hAnsi="Arial" w:eastAsia="Arial" w:ascii="Arial"/>
          <w:color w:val="B3B1B1"/>
          <w:spacing w:val="2"/>
          <w:w w:val="131"/>
          <w:sz w:val="18"/>
          <w:szCs w:val="18"/>
        </w:rPr>
        <w:t>.</w:t>
      </w:r>
      <w:r>
        <w:rPr>
          <w:rFonts w:cs="Arial" w:hAnsi="Arial" w:eastAsia="Arial" w:ascii="Arial"/>
          <w:color w:val="9E9E9E"/>
          <w:spacing w:val="3"/>
          <w:w w:val="131"/>
          <w:sz w:val="18"/>
          <w:szCs w:val="18"/>
        </w:rPr>
        <w:t>4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4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7</w:t>
      </w:r>
      <w:r>
        <w:rPr>
          <w:rFonts w:cs="Arial" w:hAnsi="Arial" w:eastAsia="Arial" w:ascii="Arial"/>
          <w:color w:val="B3B1B1"/>
          <w:spacing w:val="0"/>
          <w:w w:val="75"/>
          <w:sz w:val="18"/>
          <w:szCs w:val="18"/>
        </w:rPr>
        <w:t>.</w:t>
      </w:r>
      <w:r>
        <w:rPr>
          <w:rFonts w:cs="Arial" w:hAnsi="Arial" w:eastAsia="Arial" w:ascii="Arial"/>
          <w:color w:val="B3B1B1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B3B1B1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65"/>
          <w:sz w:val="18"/>
          <w:szCs w:val="18"/>
        </w:rPr>
        <w:t>1</w:t>
      </w:r>
      <w:r>
        <w:rPr>
          <w:rFonts w:cs="Arial" w:hAnsi="Arial" w:eastAsia="Arial" w:ascii="Arial"/>
          <w:color w:val="9E9E9E"/>
          <w:spacing w:val="3"/>
          <w:w w:val="112"/>
          <w:sz w:val="18"/>
          <w:szCs w:val="18"/>
        </w:rPr>
        <w:t>7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4</w:t>
      </w:r>
      <w:r>
        <w:rPr>
          <w:rFonts w:cs="Arial" w:hAnsi="Arial" w:eastAsia="Arial" w:ascii="Arial"/>
          <w:color w:val="9E9E9E"/>
          <w:spacing w:val="0"/>
          <w:w w:val="98"/>
          <w:sz w:val="18"/>
          <w:szCs w:val="18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8"/>
      </w:pPr>
      <w:r>
        <w:rPr>
          <w:rFonts w:cs="Arial" w:hAnsi="Arial" w:eastAsia="Arial" w:ascii="Arial"/>
          <w:b/>
          <w:color w:val="AE242A"/>
          <w:spacing w:val="0"/>
          <w:w w:val="100"/>
          <w:sz w:val="22"/>
          <w:szCs w:val="22"/>
        </w:rPr>
        <w:t>Q</w:t>
      </w:r>
      <w:r>
        <w:rPr>
          <w:rFonts w:cs="Arial" w:hAnsi="Arial" w:eastAsia="Arial" w:ascii="Arial"/>
          <w:b/>
          <w:color w:val="AE242A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AE242A"/>
          <w:spacing w:val="5"/>
          <w:w w:val="100"/>
          <w:sz w:val="22"/>
          <w:szCs w:val="22"/>
        </w:rPr>
        <w:t> </w:t>
      </w:r>
      <w:hyperlink r:id="rId4">
        <w:r>
          <w:rPr>
            <w:rFonts w:cs="Arial" w:hAnsi="Arial" w:eastAsia="Arial" w:ascii="Arial"/>
            <w:color w:val="9E9E9E"/>
            <w:spacing w:val="0"/>
            <w:w w:val="103"/>
            <w:sz w:val="18"/>
            <w:szCs w:val="18"/>
          </w:rPr>
          <w:t>ww</w:t>
        </w:r>
        <w:r>
          <w:rPr>
            <w:rFonts w:cs="Arial" w:hAnsi="Arial" w:eastAsia="Arial" w:ascii="Arial"/>
            <w:color w:val="9E9E9E"/>
            <w:spacing w:val="11"/>
            <w:w w:val="103"/>
            <w:sz w:val="18"/>
            <w:szCs w:val="18"/>
          </w:rPr>
          <w:t>w</w:t>
        </w:r>
        <w:r>
          <w:rPr>
            <w:rFonts w:cs="Arial" w:hAnsi="Arial" w:eastAsia="Arial" w:ascii="Arial"/>
            <w:color w:val="9E9E9E"/>
            <w:spacing w:val="1"/>
            <w:w w:val="84"/>
            <w:sz w:val="18"/>
            <w:szCs w:val="18"/>
          </w:rPr>
          <w:t>.</w:t>
        </w:r>
        <w:r>
          <w:rPr>
            <w:rFonts w:cs="Arial" w:hAnsi="Arial" w:eastAsia="Arial" w:ascii="Arial"/>
            <w:color w:val="9E9E9E"/>
            <w:spacing w:val="2"/>
            <w:w w:val="109"/>
            <w:sz w:val="18"/>
            <w:szCs w:val="18"/>
          </w:rPr>
          <w:t>r</w:t>
        </w:r>
        <w:r>
          <w:rPr>
            <w:rFonts w:cs="Arial" w:hAnsi="Arial" w:eastAsia="Arial" w:ascii="Arial"/>
            <w:color w:val="9E9E9E"/>
            <w:spacing w:val="2"/>
            <w:w w:val="104"/>
            <w:sz w:val="18"/>
            <w:szCs w:val="18"/>
          </w:rPr>
          <w:t>y</w:t>
        </w:r>
        <w:r>
          <w:rPr>
            <w:rFonts w:cs="Arial" w:hAnsi="Arial" w:eastAsia="Arial" w:ascii="Arial"/>
            <w:color w:val="9E9E9E"/>
            <w:spacing w:val="3"/>
            <w:w w:val="98"/>
            <w:sz w:val="18"/>
            <w:szCs w:val="18"/>
          </w:rPr>
          <w:t>a</w:t>
        </w:r>
        <w:r>
          <w:rPr>
            <w:rFonts w:cs="Arial" w:hAnsi="Arial" w:eastAsia="Arial" w:ascii="Arial"/>
            <w:color w:val="9E9E9E"/>
            <w:spacing w:val="3"/>
            <w:w w:val="98"/>
            <w:sz w:val="18"/>
            <w:szCs w:val="18"/>
          </w:rPr>
          <w:t>n</w:t>
        </w:r>
        <w:r>
          <w:rPr>
            <w:rFonts w:cs="Arial" w:hAnsi="Arial" w:eastAsia="Arial" w:ascii="Arial"/>
            <w:color w:val="9E9E9E"/>
            <w:spacing w:val="3"/>
            <w:w w:val="109"/>
            <w:sz w:val="18"/>
            <w:szCs w:val="18"/>
          </w:rPr>
          <w:t>s</w:t>
        </w:r>
        <w:r>
          <w:rPr>
            <w:rFonts w:cs="Arial" w:hAnsi="Arial" w:eastAsia="Arial" w:ascii="Arial"/>
            <w:color w:val="9E9E9E"/>
            <w:spacing w:val="1"/>
            <w:w w:val="82"/>
            <w:sz w:val="18"/>
            <w:szCs w:val="18"/>
          </w:rPr>
          <w:t>l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3"/>
            <w:w w:val="107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p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2"/>
            <w:w w:val="109"/>
            <w:sz w:val="18"/>
            <w:szCs w:val="18"/>
          </w:rPr>
          <w:t>r</w:t>
        </w:r>
        <w:r>
          <w:rPr>
            <w:rFonts w:cs="Arial" w:hAnsi="Arial" w:eastAsia="Arial" w:ascii="Arial"/>
            <w:color w:val="9E9E9E"/>
            <w:spacing w:val="1"/>
            <w:w w:val="75"/>
            <w:sz w:val="18"/>
            <w:szCs w:val="18"/>
          </w:rPr>
          <w:t>.</w:t>
        </w:r>
        <w:r>
          <w:rPr>
            <w:rFonts w:cs="Arial" w:hAnsi="Arial" w:eastAsia="Arial" w:ascii="Arial"/>
            <w:color w:val="9E9E9E"/>
            <w:spacing w:val="3"/>
            <w:w w:val="109"/>
            <w:sz w:val="18"/>
            <w:szCs w:val="18"/>
          </w:rPr>
          <w:t>c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o</w:t>
        </w:r>
        <w:r>
          <w:rPr>
            <w:rFonts w:cs="Arial" w:hAnsi="Arial" w:eastAsia="Arial" w:ascii="Arial"/>
            <w:color w:val="9E9E9E"/>
            <w:spacing w:val="0"/>
            <w:w w:val="93"/>
            <w:sz w:val="18"/>
            <w:szCs w:val="18"/>
          </w:rPr>
          <w:t>m</w:t>
        </w:r>
      </w:hyperlink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3"/>
        <w:sectPr>
          <w:type w:val="continuous"/>
          <w:pgSz w:w="12240" w:h="15840"/>
          <w:pgMar w:top="1120" w:bottom="280" w:left="1160" w:right="980"/>
          <w:cols w:num="2" w:equalWidth="off">
            <w:col w:w="5282" w:space="2035"/>
            <w:col w:w="2783"/>
          </w:cols>
        </w:sectPr>
      </w:pPr>
      <w:r>
        <w:rPr>
          <w:rFonts w:cs="Arial" w:hAnsi="Arial" w:eastAsia="Arial" w:ascii="Arial"/>
          <w:b/>
          <w:color w:val="AE242A"/>
          <w:spacing w:val="0"/>
          <w:w w:val="100"/>
          <w:sz w:val="20"/>
          <w:szCs w:val="20"/>
        </w:rPr>
        <w:t>@</w:t>
      </w:r>
      <w:r>
        <w:rPr>
          <w:rFonts w:cs="Arial" w:hAnsi="Arial" w:eastAsia="Arial" w:ascii="Arial"/>
          <w:b/>
          <w:color w:val="AE242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AE242A"/>
          <w:spacing w:val="1"/>
          <w:w w:val="100"/>
          <w:sz w:val="20"/>
          <w:szCs w:val="20"/>
        </w:rPr>
        <w:t> </w:t>
      </w:r>
      <w:hyperlink r:id="rId5">
        <w:r>
          <w:rPr>
            <w:rFonts w:cs="Arial" w:hAnsi="Arial" w:eastAsia="Arial" w:ascii="Arial"/>
            <w:color w:val="9E9E9E"/>
            <w:spacing w:val="4"/>
            <w:w w:val="93"/>
            <w:sz w:val="18"/>
            <w:szCs w:val="18"/>
          </w:rPr>
          <w:t>R</w:t>
        </w:r>
        <w:r>
          <w:rPr>
            <w:rFonts w:cs="Arial" w:hAnsi="Arial" w:eastAsia="Arial" w:ascii="Arial"/>
            <w:color w:val="9E9E9E"/>
            <w:spacing w:val="2"/>
            <w:w w:val="104"/>
            <w:sz w:val="18"/>
            <w:szCs w:val="18"/>
          </w:rPr>
          <w:t>y</w:t>
        </w:r>
        <w:r>
          <w:rPr>
            <w:rFonts w:cs="Arial" w:hAnsi="Arial" w:eastAsia="Arial" w:ascii="Arial"/>
            <w:color w:val="9E9E9E"/>
            <w:spacing w:val="3"/>
            <w:w w:val="98"/>
            <w:sz w:val="18"/>
            <w:szCs w:val="18"/>
          </w:rPr>
          <w:t>a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n</w:t>
        </w:r>
        <w:r>
          <w:rPr>
            <w:rFonts w:cs="Arial" w:hAnsi="Arial" w:eastAsia="Arial" w:ascii="Arial"/>
            <w:color w:val="9E9E9E"/>
            <w:spacing w:val="0"/>
            <w:w w:val="99"/>
            <w:sz w:val="18"/>
            <w:szCs w:val="18"/>
          </w:rPr>
          <w:t>S</w:t>
        </w:r>
        <w:r>
          <w:rPr>
            <w:rFonts w:cs="Arial" w:hAnsi="Arial" w:eastAsia="Arial" w:ascii="Arial"/>
            <w:color w:val="9E9E9E"/>
            <w:spacing w:val="5"/>
            <w:w w:val="99"/>
            <w:sz w:val="18"/>
            <w:szCs w:val="18"/>
          </w:rPr>
          <w:t>l</w:t>
        </w:r>
        <w:r>
          <w:rPr>
            <w:rFonts w:cs="Arial" w:hAnsi="Arial" w:eastAsia="Arial" w:ascii="Arial"/>
            <w:color w:val="9E9E9E"/>
            <w:spacing w:val="3"/>
            <w:w w:val="107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3"/>
            <w:w w:val="98"/>
            <w:sz w:val="18"/>
            <w:szCs w:val="18"/>
          </w:rPr>
          <w:t>p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e</w:t>
        </w:r>
        <w:r>
          <w:rPr>
            <w:rFonts w:cs="Arial" w:hAnsi="Arial" w:eastAsia="Arial" w:ascii="Arial"/>
            <w:color w:val="9E9E9E"/>
            <w:spacing w:val="2"/>
            <w:w w:val="109"/>
            <w:sz w:val="18"/>
            <w:szCs w:val="18"/>
          </w:rPr>
          <w:t>r</w:t>
        </w:r>
        <w:r>
          <w:rPr>
            <w:rFonts w:cs="Arial" w:hAnsi="Arial" w:eastAsia="Arial" w:ascii="Arial"/>
            <w:color w:val="9E9E9E"/>
            <w:spacing w:val="5"/>
            <w:w w:val="97"/>
            <w:sz w:val="18"/>
            <w:szCs w:val="18"/>
          </w:rPr>
          <w:t>@</w:t>
        </w:r>
        <w:r>
          <w:rPr>
            <w:rFonts w:cs="Arial" w:hAnsi="Arial" w:eastAsia="Arial" w:ascii="Arial"/>
            <w:color w:val="9E9E9E"/>
            <w:spacing w:val="3"/>
            <w:w w:val="107"/>
            <w:sz w:val="18"/>
            <w:szCs w:val="18"/>
          </w:rPr>
          <w:t>g</w:t>
        </w:r>
        <w:r>
          <w:rPr>
            <w:rFonts w:cs="Arial" w:hAnsi="Arial" w:eastAsia="Arial" w:ascii="Arial"/>
            <w:color w:val="9E9E9E"/>
            <w:spacing w:val="4"/>
            <w:w w:val="100"/>
            <w:sz w:val="18"/>
            <w:szCs w:val="18"/>
          </w:rPr>
          <w:t>m</w:t>
        </w:r>
        <w:r>
          <w:rPr>
            <w:rFonts w:cs="Arial" w:hAnsi="Arial" w:eastAsia="Arial" w:ascii="Arial"/>
            <w:color w:val="9E9E9E"/>
            <w:spacing w:val="3"/>
            <w:w w:val="103"/>
            <w:sz w:val="18"/>
            <w:szCs w:val="18"/>
          </w:rPr>
          <w:t>a</w:t>
        </w:r>
        <w:r>
          <w:rPr>
            <w:rFonts w:cs="Arial" w:hAnsi="Arial" w:eastAsia="Arial" w:ascii="Arial"/>
            <w:color w:val="9E9E9E"/>
            <w:spacing w:val="1"/>
            <w:w w:val="105"/>
            <w:sz w:val="18"/>
            <w:szCs w:val="18"/>
          </w:rPr>
          <w:t>i</w:t>
        </w:r>
        <w:r>
          <w:rPr>
            <w:rFonts w:cs="Arial" w:hAnsi="Arial" w:eastAsia="Arial" w:ascii="Arial"/>
            <w:color w:val="9E9E9E"/>
            <w:spacing w:val="1"/>
            <w:w w:val="105"/>
            <w:sz w:val="18"/>
            <w:szCs w:val="18"/>
          </w:rPr>
          <w:t>l</w:t>
        </w:r>
        <w:r>
          <w:rPr>
            <w:rFonts w:cs="Arial" w:hAnsi="Arial" w:eastAsia="Arial" w:ascii="Arial"/>
            <w:color w:val="C1C1C1"/>
            <w:spacing w:val="1"/>
            <w:w w:val="94"/>
            <w:sz w:val="18"/>
            <w:szCs w:val="18"/>
          </w:rPr>
          <w:t>.</w:t>
        </w:r>
        <w:r>
          <w:rPr>
            <w:rFonts w:cs="Arial" w:hAnsi="Arial" w:eastAsia="Arial" w:ascii="Arial"/>
            <w:color w:val="9E9E9E"/>
            <w:spacing w:val="2"/>
            <w:w w:val="104"/>
            <w:sz w:val="18"/>
            <w:szCs w:val="18"/>
          </w:rPr>
          <w:t>c</w:t>
        </w:r>
        <w:r>
          <w:rPr>
            <w:rFonts w:cs="Arial" w:hAnsi="Arial" w:eastAsia="Arial" w:ascii="Arial"/>
            <w:color w:val="9E9E9E"/>
            <w:spacing w:val="3"/>
            <w:w w:val="107"/>
            <w:sz w:val="18"/>
            <w:szCs w:val="18"/>
          </w:rPr>
          <w:t>o</w:t>
        </w:r>
        <w:r>
          <w:rPr>
            <w:rFonts w:cs="Arial" w:hAnsi="Arial" w:eastAsia="Arial" w:ascii="Arial"/>
            <w:color w:val="9E9E9E"/>
            <w:spacing w:val="0"/>
            <w:w w:val="93"/>
            <w:sz w:val="18"/>
            <w:szCs w:val="18"/>
          </w:rPr>
          <w:t>m</w:t>
        </w:r>
      </w:hyperlink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  <w:sectPr>
          <w:type w:val="continuous"/>
          <w:pgSz w:w="12240" w:h="15840"/>
          <w:pgMar w:top="1120" w:bottom="280" w:left="1160" w:right="98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 w:lineRule="exact" w:line="240"/>
        <w:ind w:right="7"/>
      </w:pPr>
      <w:r>
        <w:rPr>
          <w:rFonts w:cs="Arial" w:hAnsi="Arial" w:eastAsia="Arial" w:ascii="Arial"/>
          <w:b/>
          <w:color w:val="9E9E9E"/>
          <w:spacing w:val="0"/>
          <w:w w:val="93"/>
          <w:position w:val="-1"/>
          <w:sz w:val="22"/>
          <w:szCs w:val="22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 w:lineRule="auto" w:line="181"/>
        <w:ind w:left="362" w:right="-53" w:hanging="5"/>
      </w:pPr>
      <w:r>
        <w:rPr>
          <w:rFonts w:cs="Arial" w:hAnsi="Arial" w:eastAsia="Arial" w:ascii="Arial"/>
          <w:b/>
          <w:color w:val="9E9E9E"/>
          <w:spacing w:val="-164"/>
          <w:w w:val="169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-16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-16"/>
          <w:sz w:val="28"/>
          <w:szCs w:val="28"/>
        </w:rPr>
        <w:t> </w:t>
      </w:r>
      <w:r>
        <w:rPr>
          <w:rFonts w:cs="Arial" w:hAnsi="Arial" w:eastAsia="Arial" w:ascii="Arial"/>
          <w:b/>
          <w:color w:val="9E9E9E"/>
          <w:spacing w:val="0"/>
          <w:w w:val="100"/>
          <w:position w:val="0"/>
          <w:sz w:val="22"/>
          <w:szCs w:val="22"/>
        </w:rPr>
        <w:t>w</w:t>
      </w:r>
      <w:r>
        <w:rPr>
          <w:rFonts w:cs="Arial" w:hAnsi="Arial" w:eastAsia="Arial" w:ascii="Arial"/>
          <w:b/>
          <w:color w:val="9E9E9E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47"/>
          <w:position w:val="0"/>
          <w:sz w:val="24"/>
          <w:szCs w:val="24"/>
        </w:rPr>
        <w:t>c:::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140"/>
        <w:ind w:right="7"/>
      </w:pPr>
      <w:r>
        <w:rPr>
          <w:rFonts w:cs="Arial" w:hAnsi="Arial" w:eastAsia="Arial" w:ascii="Arial"/>
          <w:b/>
          <w:color w:val="9E9E9E"/>
          <w:spacing w:val="0"/>
          <w:w w:val="93"/>
          <w:position w:val="1"/>
          <w:sz w:val="22"/>
          <w:szCs w:val="22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100"/>
        <w:ind w:right="3"/>
      </w:pPr>
      <w:r>
        <w:rPr>
          <w:rFonts w:cs="Arial" w:hAnsi="Arial" w:eastAsia="Arial" w:ascii="Arial"/>
          <w:b/>
          <w:color w:val="9E9E9E"/>
          <w:spacing w:val="0"/>
          <w:w w:val="183"/>
          <w:position w:val="-2"/>
          <w:sz w:val="16"/>
          <w:szCs w:val="16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28"/>
          <w:szCs w:val="28"/>
        </w:rPr>
        <w:jc w:val="right"/>
        <w:spacing w:lineRule="exact" w:line="340"/>
        <w:ind w:right="9"/>
      </w:pPr>
      <w:r>
        <w:rPr>
          <w:rFonts w:cs="Arial" w:hAnsi="Arial" w:eastAsia="Arial" w:ascii="Arial"/>
          <w:color w:val="9E9E9E"/>
          <w:spacing w:val="-78"/>
          <w:w w:val="48"/>
          <w:position w:val="9"/>
          <w:sz w:val="28"/>
          <w:szCs w:val="28"/>
        </w:rPr>
        <w:t>&gt;</w:t>
      </w:r>
      <w:r>
        <w:rPr>
          <w:rFonts w:cs="Arial" w:hAnsi="Arial" w:eastAsia="Arial" w:ascii="Arial"/>
          <w:b/>
          <w:color w:val="9E9E9E"/>
          <w:spacing w:val="-86"/>
          <w:w w:val="93"/>
          <w:position w:val="-2"/>
          <w:sz w:val="22"/>
          <w:szCs w:val="22"/>
        </w:rPr>
        <w:t>w</w:t>
      </w:r>
      <w:r>
        <w:rPr>
          <w:rFonts w:cs="Arial" w:hAnsi="Arial" w:eastAsia="Arial" w:ascii="Arial"/>
          <w:color w:val="9E9E9E"/>
          <w:spacing w:val="0"/>
          <w:w w:val="48"/>
          <w:position w:val="9"/>
          <w:sz w:val="28"/>
          <w:szCs w:val="28"/>
        </w:rPr>
        <w:t>&lt;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right"/>
        <w:spacing w:lineRule="exact" w:line="360"/>
        <w:ind w:right="166"/>
      </w:pPr>
      <w:r>
        <w:rPr>
          <w:rFonts w:cs="Times New Roman" w:hAnsi="Times New Roman" w:eastAsia="Times New Roman" w:ascii="Times New Roman"/>
          <w:b/>
          <w:color w:val="9E9E9E"/>
          <w:spacing w:val="-171"/>
          <w:w w:val="154"/>
          <w:position w:val="1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color w:val="9E9E9E"/>
          <w:spacing w:val="-165"/>
          <w:w w:val="133"/>
          <w:position w:val="-2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rFonts w:cs="Arial" w:hAnsi="Arial" w:eastAsia="Arial" w:ascii="Arial"/>
          <w:sz w:val="32"/>
          <w:szCs w:val="32"/>
        </w:rPr>
        <w:jc w:val="right"/>
        <w:spacing w:lineRule="exact" w:line="300"/>
        <w:ind w:right="4"/>
      </w:pPr>
      <w:r>
        <w:rPr>
          <w:rFonts w:cs="Arial" w:hAnsi="Arial" w:eastAsia="Arial" w:ascii="Arial"/>
          <w:color w:val="9E9E9E"/>
          <w:spacing w:val="0"/>
          <w:w w:val="91"/>
          <w:sz w:val="32"/>
          <w:szCs w:val="32"/>
        </w:rPr>
        <w:t>$</w:t>
      </w:r>
      <w:r>
        <w:rPr>
          <w:rFonts w:cs="Arial" w:hAnsi="Arial" w:eastAsia="Arial" w:ascii="Arial"/>
          <w:color w:val="000000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120"/>
        <w:ind w:right="8"/>
      </w:pPr>
      <w:r>
        <w:rPr>
          <w:rFonts w:cs="Arial" w:hAnsi="Arial" w:eastAsia="Arial" w:ascii="Arial"/>
          <w:b/>
          <w:color w:val="9E9E9E"/>
          <w:spacing w:val="0"/>
          <w:w w:val="81"/>
          <w:position w:val="-1"/>
          <w:sz w:val="16"/>
          <w:szCs w:val="16"/>
        </w:rPr>
        <w:t>LL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2" w:lineRule="auto" w:line="120"/>
        <w:ind w:left="362" w:right="-41"/>
      </w:pPr>
      <w:r>
        <w:rPr>
          <w:rFonts w:cs="Times New Roman" w:hAnsi="Times New Roman" w:eastAsia="Times New Roman" w:ascii="Times New Roman"/>
          <w:b/>
          <w:color w:val="9E9E9E"/>
          <w:spacing w:val="0"/>
          <w:w w:val="100"/>
          <w:sz w:val="16"/>
          <w:szCs w:val="16"/>
        </w:rPr>
        <w:t>..J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color w:val="9E9E9E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color w:val="9E9E9E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47"/>
          <w:sz w:val="24"/>
          <w:szCs w:val="24"/>
        </w:rPr>
        <w:t>c:::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right="-51"/>
      </w:pPr>
      <w:r>
        <w:rPr>
          <w:rFonts w:cs="Courier New" w:hAnsi="Courier New" w:eastAsia="Courier New" w:ascii="Courier New"/>
          <w:b/>
          <w:color w:val="828282"/>
          <w:w w:val="76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7</w:t>
      </w:r>
      <w:r>
        <w:rPr>
          <w:rFonts w:cs="Courier New" w:hAnsi="Courier New" w:eastAsia="Courier New" w:ascii="Courier New"/>
          <w:b/>
          <w:color w:val="828282"/>
          <w:w w:val="56"/>
          <w:sz w:val="20"/>
          <w:szCs w:val="20"/>
        </w:rPr>
        <w:t>.</w:t>
      </w:r>
      <w:r>
        <w:rPr>
          <w:rFonts w:cs="Courier New" w:hAnsi="Courier New" w:eastAsia="Courier New" w:ascii="Courier New"/>
          <w:b/>
          <w:color w:val="828282"/>
          <w:w w:val="116"/>
          <w:sz w:val="20"/>
          <w:szCs w:val="20"/>
        </w:rPr>
        <w:t>2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72"/>
          <w:sz w:val="20"/>
          <w:szCs w:val="20"/>
        </w:rPr>
        <w:t>1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3</w:t>
      </w:r>
      <w:r>
        <w:rPr>
          <w:rFonts w:cs="Courier New" w:hAnsi="Courier New" w:eastAsia="Courier New" w:ascii="Courier New"/>
          <w:color w:val="00000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</w:pPr>
      <w:r>
        <w:rPr>
          <w:rFonts w:cs="Arial" w:hAnsi="Arial" w:eastAsia="Arial" w:ascii="Arial"/>
          <w:b/>
          <w:color w:val="828282"/>
          <w:spacing w:val="5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color w:val="828282"/>
          <w:spacing w:val="3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color w:val="828282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828282"/>
          <w:spacing w:val="5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828282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828282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right="-50"/>
      </w:pPr>
      <w:r>
        <w:rPr>
          <w:rFonts w:cs="Courier New" w:hAnsi="Courier New" w:eastAsia="Courier New" w:ascii="Courier New"/>
          <w:b/>
          <w:color w:val="828282"/>
          <w:w w:val="76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9</w:t>
      </w:r>
      <w:r>
        <w:rPr>
          <w:rFonts w:cs="Courier New" w:hAnsi="Courier New" w:eastAsia="Courier New" w:ascii="Courier New"/>
          <w:b/>
          <w:color w:val="828282"/>
          <w:w w:val="28"/>
          <w:sz w:val="20"/>
          <w:szCs w:val="20"/>
        </w:rPr>
        <w:t>.</w:t>
      </w:r>
      <w:r>
        <w:rPr>
          <w:rFonts w:cs="Courier New" w:hAnsi="Courier New" w:eastAsia="Courier New" w:ascii="Courier New"/>
          <w:b/>
          <w:color w:val="828282"/>
          <w:spacing w:val="-48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color w:val="828282"/>
          <w:spacing w:val="0"/>
          <w:w w:val="85"/>
          <w:sz w:val="20"/>
          <w:szCs w:val="20"/>
        </w:rPr>
        <w:t>2</w:t>
      </w:r>
      <w:r>
        <w:rPr>
          <w:rFonts w:cs="Courier New" w:hAnsi="Courier New" w:eastAsia="Courier New" w:ascii="Courier New"/>
          <w:b/>
          <w:color w:val="828282"/>
          <w:spacing w:val="0"/>
          <w:w w:val="85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spacing w:val="0"/>
          <w:w w:val="85"/>
          <w:sz w:val="20"/>
          <w:szCs w:val="20"/>
        </w:rPr>
        <w:t>1</w:t>
      </w:r>
      <w:r>
        <w:rPr>
          <w:rFonts w:cs="Courier New" w:hAnsi="Courier New" w:eastAsia="Courier New" w:ascii="Courier New"/>
          <w:b/>
          <w:color w:val="828282"/>
          <w:spacing w:val="0"/>
          <w:w w:val="85"/>
          <w:sz w:val="20"/>
          <w:szCs w:val="20"/>
        </w:rPr>
        <w:t>0</w:t>
      </w:r>
      <w:r>
        <w:rPr>
          <w:rFonts w:cs="Courier New" w:hAnsi="Courier New" w:eastAsia="Courier New" w:ascii="Courier New"/>
          <w:color w:val="000000"/>
          <w:spacing w:val="0"/>
          <w:w w:val="100"/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spacing w:before="4"/>
        <w:ind w:right="-50"/>
      </w:pPr>
      <w:r>
        <w:rPr>
          <w:rFonts w:cs="Courier New" w:hAnsi="Courier New" w:eastAsia="Courier New" w:ascii="Courier New"/>
          <w:b/>
          <w:color w:val="828282"/>
          <w:w w:val="76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7</w:t>
      </w:r>
      <w:r>
        <w:rPr>
          <w:rFonts w:cs="Courier New" w:hAnsi="Courier New" w:eastAsia="Courier New" w:ascii="Courier New"/>
          <w:b/>
          <w:color w:val="828282"/>
          <w:w w:val="56"/>
          <w:sz w:val="20"/>
          <w:szCs w:val="20"/>
        </w:rPr>
        <w:t>.</w:t>
      </w:r>
      <w:r>
        <w:rPr>
          <w:rFonts w:cs="Courier New" w:hAnsi="Courier New" w:eastAsia="Courier New" w:ascii="Courier New"/>
          <w:b/>
          <w:color w:val="828282"/>
          <w:w w:val="116"/>
          <w:sz w:val="20"/>
          <w:szCs w:val="20"/>
        </w:rPr>
        <w:t>2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72"/>
          <w:sz w:val="20"/>
          <w:szCs w:val="20"/>
        </w:rPr>
        <w:t>1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3</w:t>
      </w:r>
      <w:r>
        <w:rPr>
          <w:rFonts w:cs="Courier New" w:hAnsi="Courier New" w:eastAsia="Courier New" w:ascii="Courier New"/>
          <w:color w:val="00000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ind w:right="-50"/>
      </w:pPr>
      <w:r>
        <w:rPr>
          <w:rFonts w:cs="Courier New" w:hAnsi="Courier New" w:eastAsia="Courier New" w:ascii="Courier New"/>
          <w:b/>
          <w:color w:val="828282"/>
          <w:w w:val="76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92"/>
          <w:sz w:val="20"/>
          <w:szCs w:val="20"/>
        </w:rPr>
        <w:t>3</w:t>
      </w:r>
      <w:r>
        <w:rPr>
          <w:rFonts w:cs="Courier New" w:hAnsi="Courier New" w:eastAsia="Courier New" w:ascii="Courier New"/>
          <w:b/>
          <w:color w:val="828282"/>
          <w:w w:val="56"/>
          <w:sz w:val="20"/>
          <w:szCs w:val="20"/>
        </w:rPr>
        <w:t>.</w:t>
      </w:r>
      <w:r>
        <w:rPr>
          <w:rFonts w:cs="Courier New" w:hAnsi="Courier New" w:eastAsia="Courier New" w:ascii="Courier New"/>
          <w:b/>
          <w:color w:val="828282"/>
          <w:w w:val="116"/>
          <w:sz w:val="20"/>
          <w:szCs w:val="20"/>
        </w:rPr>
        <w:t>2</w:t>
      </w:r>
      <w:r>
        <w:rPr>
          <w:rFonts w:cs="Courier New" w:hAnsi="Courier New" w:eastAsia="Courier New" w:ascii="Courier New"/>
          <w:b/>
          <w:color w:val="828282"/>
          <w:w w:val="88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84"/>
          <w:sz w:val="20"/>
          <w:szCs w:val="20"/>
        </w:rPr>
        <w:t>09</w:t>
      </w:r>
      <w:r>
        <w:rPr>
          <w:rFonts w:cs="Courier New" w:hAnsi="Courier New" w:eastAsia="Courier New" w:ascii="Courier New"/>
          <w:color w:val="000000"/>
          <w:w w:val="100"/>
          <w:sz w:val="20"/>
          <w:szCs w:val="20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jc w:val="left"/>
        <w:spacing w:lineRule="exact" w:line="220"/>
        <w:ind w:right="-50"/>
      </w:pPr>
      <w:r>
        <w:rPr>
          <w:rFonts w:cs="Courier New" w:hAnsi="Courier New" w:eastAsia="Courier New" w:ascii="Courier New"/>
          <w:b/>
          <w:color w:val="828282"/>
          <w:w w:val="76"/>
          <w:position w:val="1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92"/>
          <w:position w:val="1"/>
          <w:sz w:val="20"/>
          <w:szCs w:val="20"/>
        </w:rPr>
        <w:t>9</w:t>
      </w:r>
      <w:r>
        <w:rPr>
          <w:rFonts w:cs="Courier New" w:hAnsi="Courier New" w:eastAsia="Courier New" w:ascii="Courier New"/>
          <w:b/>
          <w:color w:val="828282"/>
          <w:w w:val="56"/>
          <w:position w:val="1"/>
          <w:sz w:val="20"/>
          <w:szCs w:val="20"/>
        </w:rPr>
        <w:t>.</w:t>
      </w:r>
      <w:r>
        <w:rPr>
          <w:rFonts w:cs="Courier New" w:hAnsi="Courier New" w:eastAsia="Courier New" w:ascii="Courier New"/>
          <w:b/>
          <w:color w:val="828282"/>
          <w:w w:val="116"/>
          <w:position w:val="1"/>
          <w:sz w:val="20"/>
          <w:szCs w:val="20"/>
        </w:rPr>
        <w:t>2</w:t>
      </w:r>
      <w:r>
        <w:rPr>
          <w:rFonts w:cs="Courier New" w:hAnsi="Courier New" w:eastAsia="Courier New" w:ascii="Courier New"/>
          <w:b/>
          <w:color w:val="828282"/>
          <w:w w:val="92"/>
          <w:position w:val="1"/>
          <w:sz w:val="20"/>
          <w:szCs w:val="20"/>
        </w:rPr>
        <w:t>0</w:t>
      </w:r>
      <w:r>
        <w:rPr>
          <w:rFonts w:cs="Courier New" w:hAnsi="Courier New" w:eastAsia="Courier New" w:ascii="Courier New"/>
          <w:b/>
          <w:color w:val="828282"/>
          <w:w w:val="72"/>
          <w:position w:val="1"/>
          <w:sz w:val="20"/>
          <w:szCs w:val="20"/>
        </w:rPr>
        <w:t>1</w:t>
      </w:r>
      <w:r>
        <w:rPr>
          <w:rFonts w:cs="Courier New" w:hAnsi="Courier New" w:eastAsia="Courier New" w:ascii="Courier New"/>
          <w:b/>
          <w:color w:val="828282"/>
          <w:w w:val="92"/>
          <w:position w:val="1"/>
          <w:sz w:val="20"/>
          <w:szCs w:val="20"/>
        </w:rPr>
        <w:t>0</w:t>
      </w:r>
      <w:r>
        <w:rPr>
          <w:rFonts w:cs="Courier New" w:hAnsi="Courier New" w:eastAsia="Courier New" w:ascii="Courier New"/>
          <w:color w:val="00000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before="88"/>
        <w:ind w:left="10"/>
      </w:pPr>
      <w:r>
        <w:br w:type="column"/>
      </w:r>
      <w:r>
        <w:rPr>
          <w:rFonts w:cs="Arial" w:hAnsi="Arial" w:eastAsia="Arial" w:ascii="Arial"/>
          <w:b/>
          <w:color w:val="AE242A"/>
          <w:spacing w:val="5"/>
          <w:w w:val="93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93"/>
          <w:sz w:val="18"/>
          <w:szCs w:val="18"/>
        </w:rPr>
        <w:t>v</w:t>
      </w:r>
      <w:r>
        <w:rPr>
          <w:rFonts w:cs="Arial" w:hAnsi="Arial" w:eastAsia="Arial" w:ascii="Arial"/>
          <w:b/>
          <w:color w:val="AE242A"/>
          <w:spacing w:val="6"/>
          <w:w w:val="93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2"/>
          <w:w w:val="93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5"/>
          <w:w w:val="93"/>
          <w:sz w:val="18"/>
          <w:szCs w:val="18"/>
        </w:rPr>
        <w:t>y</w:t>
      </w:r>
      <w:r>
        <w:rPr>
          <w:rFonts w:cs="Arial" w:hAnsi="Arial" w:eastAsia="Arial" w:ascii="Arial"/>
          <w:b/>
          <w:color w:val="AE242A"/>
          <w:spacing w:val="3"/>
          <w:w w:val="93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2"/>
          <w:w w:val="93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93"/>
          <w:sz w:val="18"/>
          <w:szCs w:val="18"/>
        </w:rPr>
        <w:t>c</w:t>
      </w:r>
      <w:r>
        <w:rPr>
          <w:rFonts w:cs="Arial" w:hAnsi="Arial" w:eastAsia="Arial" w:ascii="Arial"/>
          <w:b/>
          <w:color w:val="AE242A"/>
          <w:spacing w:val="0"/>
          <w:w w:val="93"/>
          <w:sz w:val="18"/>
          <w:szCs w:val="18"/>
        </w:rPr>
        <w:t>s</w:t>
      </w:r>
      <w:r>
        <w:rPr>
          <w:rFonts w:cs="Arial" w:hAnsi="Arial" w:eastAsia="Arial" w:ascii="Arial"/>
          <w:b/>
          <w:color w:val="AE242A"/>
          <w:spacing w:val="0"/>
          <w:w w:val="93"/>
          <w:sz w:val="18"/>
          <w:szCs w:val="18"/>
        </w:rPr>
        <w:t>   </w:t>
      </w:r>
      <w:r>
        <w:rPr>
          <w:rFonts w:cs="Arial" w:hAnsi="Arial" w:eastAsia="Arial" w:ascii="Arial"/>
          <w:b/>
          <w:color w:val="AE242A"/>
          <w:spacing w:val="28"/>
          <w:w w:val="93"/>
          <w:sz w:val="18"/>
          <w:szCs w:val="18"/>
        </w:rPr>
        <w:t> </w:t>
      </w:r>
      <w:r>
        <w:rPr>
          <w:rFonts w:cs="Arial" w:hAnsi="Arial" w:eastAsia="Arial" w:ascii="Arial"/>
          <w:i/>
          <w:color w:val="C1C1C1"/>
          <w:spacing w:val="1"/>
          <w:w w:val="93"/>
          <w:sz w:val="14"/>
          <w:szCs w:val="14"/>
        </w:rPr>
        <w:t>P</w:t>
      </w:r>
      <w:r>
        <w:rPr>
          <w:rFonts w:cs="Arial" w:hAnsi="Arial" w:eastAsia="Arial" w:ascii="Arial"/>
          <w:i/>
          <w:color w:val="C1C1C1"/>
          <w:spacing w:val="1"/>
          <w:w w:val="93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0"/>
          <w:w w:val="93"/>
          <w:sz w:val="14"/>
          <w:szCs w:val="14"/>
        </w:rPr>
        <w:t>rk</w:t>
      </w:r>
      <w:r>
        <w:rPr>
          <w:rFonts w:cs="Arial" w:hAnsi="Arial" w:eastAsia="Arial" w:ascii="Arial"/>
          <w:i/>
          <w:color w:val="C1C1C1"/>
          <w:spacing w:val="0"/>
          <w:w w:val="93"/>
          <w:sz w:val="14"/>
          <w:szCs w:val="14"/>
        </w:rPr>
        <w:t>   </w:t>
      </w:r>
      <w:r>
        <w:rPr>
          <w:rFonts w:cs="Arial" w:hAnsi="Arial" w:eastAsia="Arial" w:ascii="Arial"/>
          <w:i/>
          <w:color w:val="C1C1C1"/>
          <w:spacing w:val="14"/>
          <w:w w:val="93"/>
          <w:sz w:val="14"/>
          <w:szCs w:val="14"/>
        </w:rPr>
        <w:t> </w:t>
      </w:r>
      <w:r>
        <w:rPr>
          <w:rFonts w:cs="Arial" w:hAnsi="Arial" w:eastAsia="Arial" w:ascii="Arial"/>
          <w:color w:val="C1C1C1"/>
          <w:spacing w:val="0"/>
          <w:w w:val="31"/>
          <w:sz w:val="14"/>
          <w:szCs w:val="14"/>
        </w:rPr>
        <w:t>il</w:t>
      </w:r>
      <w:r>
        <w:rPr>
          <w:rFonts w:cs="Arial" w:hAnsi="Arial" w:eastAsia="Arial" w:ascii="Arial"/>
          <w:color w:val="C1C1C1"/>
          <w:spacing w:val="-1"/>
          <w:w w:val="111"/>
          <w:sz w:val="14"/>
          <w:szCs w:val="14"/>
        </w:rPr>
        <w:t>l</w:t>
      </w:r>
      <w:r>
        <w:rPr>
          <w:rFonts w:cs="Arial" w:hAnsi="Arial" w:eastAsia="Arial" w:ascii="Arial"/>
          <w:color w:val="C1C1C1"/>
          <w:spacing w:val="0"/>
          <w:w w:val="88"/>
          <w:sz w:val="14"/>
          <w:szCs w:val="14"/>
        </w:rPr>
        <w:t>e,</w:t>
      </w:r>
      <w:r>
        <w:rPr>
          <w:rFonts w:cs="Arial" w:hAnsi="Arial" w:eastAsia="Arial" w:ascii="Arial"/>
          <w:color w:val="C1C1C1"/>
          <w:spacing w:val="0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C1C1C1"/>
          <w:spacing w:val="7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C1C1C1"/>
          <w:spacing w:val="-1"/>
          <w:w w:val="91"/>
          <w:sz w:val="14"/>
          <w:szCs w:val="14"/>
        </w:rPr>
        <w:t>M</w:t>
      </w:r>
      <w:r>
        <w:rPr>
          <w:rFonts w:cs="Arial" w:hAnsi="Arial" w:eastAsia="Arial" w:ascii="Arial"/>
          <w:color w:val="C1C1C1"/>
          <w:spacing w:val="0"/>
          <w:w w:val="94"/>
          <w:sz w:val="14"/>
          <w:szCs w:val="14"/>
        </w:rPr>
        <w:t>i</w:t>
      </w:r>
      <w:r>
        <w:rPr>
          <w:rFonts w:cs="Arial" w:hAnsi="Arial" w:eastAsia="Arial" w:ascii="Arial"/>
          <w:color w:val="C1C1C1"/>
          <w:spacing w:val="-1"/>
          <w:w w:val="111"/>
          <w:sz w:val="14"/>
          <w:szCs w:val="14"/>
        </w:rPr>
        <w:t>s</w:t>
      </w:r>
      <w:r>
        <w:rPr>
          <w:rFonts w:cs="Arial" w:hAnsi="Arial" w:eastAsia="Arial" w:ascii="Arial"/>
          <w:color w:val="C1C1C1"/>
          <w:spacing w:val="-1"/>
          <w:w w:val="111"/>
          <w:sz w:val="14"/>
          <w:szCs w:val="14"/>
        </w:rPr>
        <w:t>s</w:t>
      </w:r>
      <w:r>
        <w:rPr>
          <w:rFonts w:cs="Arial" w:hAnsi="Arial" w:eastAsia="Arial" w:ascii="Arial"/>
          <w:color w:val="C1C1C1"/>
          <w:spacing w:val="0"/>
          <w:w w:val="137"/>
          <w:sz w:val="14"/>
          <w:szCs w:val="14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73"/>
        <w:ind w:left="19"/>
      </w:pPr>
      <w:r>
        <w:rPr>
          <w:rFonts w:cs="Arial" w:hAnsi="Arial" w:eastAsia="Arial" w:ascii="Arial"/>
          <w:b/>
          <w:color w:val="5D5D5D"/>
          <w:spacing w:val="4"/>
          <w:w w:val="93"/>
          <w:sz w:val="28"/>
          <w:szCs w:val="28"/>
        </w:rPr>
        <w:t>D</w:t>
      </w:r>
      <w:r>
        <w:rPr>
          <w:rFonts w:cs="Arial" w:hAnsi="Arial" w:eastAsia="Arial" w:ascii="Arial"/>
          <w:b/>
          <w:color w:val="5D5D5D"/>
          <w:spacing w:val="2"/>
          <w:w w:val="103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2"/>
          <w:w w:val="108"/>
          <w:sz w:val="28"/>
          <w:szCs w:val="28"/>
        </w:rPr>
        <w:t>r</w:t>
      </w:r>
      <w:r>
        <w:rPr>
          <w:rFonts w:cs="Arial" w:hAnsi="Arial" w:eastAsia="Arial" w:ascii="Arial"/>
          <w:b/>
          <w:color w:val="5D5D5D"/>
          <w:spacing w:val="3"/>
          <w:w w:val="97"/>
          <w:sz w:val="28"/>
          <w:szCs w:val="28"/>
        </w:rPr>
        <w:t>e</w:t>
      </w:r>
      <w:r>
        <w:rPr>
          <w:rFonts w:cs="Arial" w:hAnsi="Arial" w:eastAsia="Arial" w:ascii="Arial"/>
          <w:b/>
          <w:color w:val="5D5D5D"/>
          <w:spacing w:val="2"/>
          <w:w w:val="88"/>
          <w:sz w:val="28"/>
          <w:szCs w:val="28"/>
        </w:rPr>
        <w:t>c</w:t>
      </w:r>
      <w:r>
        <w:rPr>
          <w:rFonts w:cs="Arial" w:hAnsi="Arial" w:eastAsia="Arial" w:ascii="Arial"/>
          <w:b/>
          <w:color w:val="5D5D5D"/>
          <w:spacing w:val="3"/>
          <w:w w:val="131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3"/>
          <w:w w:val="102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2"/>
          <w:w w:val="104"/>
          <w:sz w:val="28"/>
          <w:szCs w:val="28"/>
        </w:rPr>
        <w:t>r</w:t>
      </w:r>
      <w:r>
        <w:rPr>
          <w:rFonts w:cs="Arial" w:hAnsi="Arial" w:eastAsia="Arial" w:ascii="Arial"/>
          <w:b/>
          <w:color w:val="5D5D5D"/>
          <w:spacing w:val="0"/>
          <w:w w:val="97"/>
          <w:sz w:val="28"/>
          <w:szCs w:val="28"/>
        </w:rPr>
        <w:t>,</w:t>
      </w:r>
      <w:r>
        <w:rPr>
          <w:rFonts w:cs="Arial" w:hAnsi="Arial" w:eastAsia="Arial" w:ascii="Arial"/>
          <w:b/>
          <w:color w:val="5D5D5D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-38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4"/>
          <w:w w:val="93"/>
          <w:sz w:val="28"/>
          <w:szCs w:val="28"/>
        </w:rPr>
        <w:t>D</w:t>
      </w:r>
      <w:r>
        <w:rPr>
          <w:rFonts w:cs="Arial" w:hAnsi="Arial" w:eastAsia="Arial" w:ascii="Arial"/>
          <w:b/>
          <w:color w:val="5D5D5D"/>
          <w:spacing w:val="3"/>
          <w:w w:val="97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42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0"/>
          <w:w w:val="91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1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3"/>
          <w:w w:val="109"/>
          <w:sz w:val="28"/>
          <w:szCs w:val="28"/>
        </w:rPr>
        <w:t>V</w:t>
      </w:r>
      <w:r>
        <w:rPr>
          <w:rFonts w:cs="Arial" w:hAnsi="Arial" w:eastAsia="Arial" w:ascii="Arial"/>
          <w:b/>
          <w:color w:val="5D5D5D"/>
          <w:spacing w:val="1"/>
          <w:w w:val="85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2"/>
          <w:w w:val="91"/>
          <w:sz w:val="28"/>
          <w:szCs w:val="28"/>
        </w:rPr>
        <w:t>s</w:t>
      </w:r>
      <w:r>
        <w:rPr>
          <w:rFonts w:cs="Arial" w:hAnsi="Arial" w:eastAsia="Arial" w:ascii="Arial"/>
          <w:b/>
          <w:color w:val="5D5D5D"/>
          <w:spacing w:val="4"/>
          <w:w w:val="96"/>
          <w:sz w:val="28"/>
          <w:szCs w:val="28"/>
        </w:rPr>
        <w:t>u</w:t>
      </w:r>
      <w:r>
        <w:rPr>
          <w:rFonts w:cs="Arial" w:hAnsi="Arial" w:eastAsia="Arial" w:ascii="Arial"/>
          <w:b/>
          <w:color w:val="5D5D5D"/>
          <w:spacing w:val="3"/>
          <w:w w:val="106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03"/>
          <w:sz w:val="28"/>
          <w:szCs w:val="28"/>
        </w:rPr>
        <w:t>l</w:t>
      </w:r>
      <w:r>
        <w:rPr>
          <w:rFonts w:cs="Arial" w:hAnsi="Arial" w:eastAsia="Arial" w:ascii="Arial"/>
          <w:b/>
          <w:color w:val="5D5D5D"/>
          <w:spacing w:val="2"/>
          <w:w w:val="97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3"/>
          <w:w w:val="111"/>
          <w:sz w:val="28"/>
          <w:szCs w:val="28"/>
        </w:rPr>
        <w:t>z</w:t>
      </w:r>
      <w:r>
        <w:rPr>
          <w:rFonts w:cs="Arial" w:hAnsi="Arial" w:eastAsia="Arial" w:ascii="Arial"/>
          <w:b/>
          <w:color w:val="5D5D5D"/>
          <w:spacing w:val="3"/>
          <w:w w:val="97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42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1"/>
          <w:w w:val="91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3"/>
          <w:w w:val="105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0"/>
          <w:w w:val="88"/>
          <w:sz w:val="28"/>
          <w:szCs w:val="2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70"/>
        <w:ind w:right="537" w:firstLine="10"/>
      </w:pP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98"/>
          <w:sz w:val="18"/>
          <w:szCs w:val="18"/>
        </w:rPr>
        <w:t>v</w:t>
      </w:r>
      <w:r>
        <w:rPr>
          <w:rFonts w:cs="Arial" w:hAnsi="Arial" w:eastAsia="Arial" w:ascii="Arial"/>
          <w:color w:val="9E9E9E"/>
          <w:spacing w:val="1"/>
          <w:w w:val="98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98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98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3"/>
          <w:w w:val="98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3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9E9E9E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10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v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5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z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B3B1B1"/>
          <w:spacing w:val="0"/>
          <w:w w:val="65"/>
          <w:sz w:val="18"/>
          <w:szCs w:val="18"/>
        </w:rPr>
        <w:t>.</w:t>
      </w:r>
      <w:r>
        <w:rPr>
          <w:rFonts w:cs="Arial" w:hAnsi="Arial" w:eastAsia="Arial" w:ascii="Arial"/>
          <w:color w:val="B3B1B1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B3B1B1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0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2"/>
          <w:w w:val="117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12"/>
          <w:w w:val="98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x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17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0"/>
          <w:w w:val="47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86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4"/>
          <w:w w:val="108"/>
          <w:sz w:val="18"/>
          <w:szCs w:val="18"/>
        </w:rPr>
        <w:t>w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0"/>
          <w:w w:val="46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5"/>
          <w:w w:val="46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"/>
      </w:pPr>
      <w:r>
        <w:rPr>
          <w:rFonts w:cs="Arial" w:hAnsi="Arial" w:eastAsia="Arial" w:ascii="Arial"/>
          <w:b/>
          <w:color w:val="AE242A"/>
          <w:spacing w:val="7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4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C1C1C1"/>
          <w:spacing w:val="-6"/>
          <w:w w:val="94"/>
          <w:sz w:val="16"/>
          <w:szCs w:val="16"/>
        </w:rPr>
        <w:t>O</w:t>
      </w:r>
      <w:r>
        <w:rPr>
          <w:rFonts w:cs="Arial" w:hAnsi="Arial" w:eastAsia="Arial" w:ascii="Arial"/>
          <w:color w:val="C1C1C1"/>
          <w:spacing w:val="0"/>
          <w:w w:val="22"/>
          <w:sz w:val="16"/>
          <w:szCs w:val="16"/>
        </w:rPr>
        <w:t>N</w:t>
      </w:r>
      <w:r>
        <w:rPr>
          <w:rFonts w:cs="Arial" w:hAnsi="Arial" w:eastAsia="Arial" w:ascii="Arial"/>
          <w:color w:val="C1C1C1"/>
          <w:spacing w:val="0"/>
          <w:w w:val="100"/>
          <w:sz w:val="16"/>
          <w:szCs w:val="16"/>
        </w:rPr>
        <w:t>  </w:t>
      </w:r>
      <w:r>
        <w:rPr>
          <w:rFonts w:cs="Arial" w:hAnsi="Arial" w:eastAsia="Arial" w:ascii="Arial"/>
          <w:color w:val="C1C1C1"/>
          <w:spacing w:val="19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color w:val="D4D4D4"/>
          <w:spacing w:val="0"/>
          <w:w w:val="72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spacing w:val="0"/>
          <w:w w:val="108"/>
          <w:sz w:val="14"/>
          <w:szCs w:val="14"/>
        </w:rPr>
        <w:t>l</w:t>
      </w:r>
      <w:r>
        <w:rPr>
          <w:rFonts w:cs="Arial" w:hAnsi="Arial" w:eastAsia="Arial" w:ascii="Arial"/>
          <w:i/>
          <w:color w:val="C1C1C1"/>
          <w:spacing w:val="1"/>
          <w:w w:val="98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1"/>
          <w:w w:val="104"/>
          <w:sz w:val="14"/>
          <w:szCs w:val="14"/>
        </w:rPr>
        <w:t>n</w:t>
      </w:r>
      <w:r>
        <w:rPr>
          <w:rFonts w:cs="Arial" w:hAnsi="Arial" w:eastAsia="Arial" w:ascii="Arial"/>
          <w:i/>
          <w:color w:val="C1C1C1"/>
          <w:spacing w:val="0"/>
          <w:w w:val="117"/>
          <w:sz w:val="14"/>
          <w:szCs w:val="14"/>
        </w:rPr>
        <w:t>d</w:t>
      </w:r>
      <w:r>
        <w:rPr>
          <w:rFonts w:cs="Arial" w:hAnsi="Arial" w:eastAsia="Arial" w:ascii="Arial"/>
          <w:i/>
          <w:color w:val="C1C1C1"/>
          <w:spacing w:val="5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1"/>
          <w:w w:val="102"/>
          <w:sz w:val="14"/>
          <w:szCs w:val="14"/>
        </w:rPr>
        <w:t>P</w:t>
      </w:r>
      <w:r>
        <w:rPr>
          <w:rFonts w:cs="Arial" w:hAnsi="Arial" w:eastAsia="Arial" w:ascii="Arial"/>
          <w:i/>
          <w:color w:val="C1C1C1"/>
          <w:spacing w:val="1"/>
          <w:w w:val="104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-5"/>
          <w:w w:val="123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spacing w:val="0"/>
          <w:w w:val="66"/>
          <w:sz w:val="14"/>
          <w:szCs w:val="14"/>
        </w:rPr>
        <w:t>k.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14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0"/>
          <w:w w:val="69"/>
          <w:sz w:val="16"/>
          <w:szCs w:val="16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69"/>
        <w:ind w:left="19"/>
      </w:pPr>
      <w:r>
        <w:rPr>
          <w:rFonts w:cs="Arial" w:hAnsi="Arial" w:eastAsia="Arial" w:ascii="Arial"/>
          <w:b/>
          <w:color w:val="5D5D5D"/>
          <w:spacing w:val="4"/>
          <w:w w:val="93"/>
          <w:sz w:val="28"/>
          <w:szCs w:val="28"/>
        </w:rPr>
        <w:t>D</w:t>
      </w:r>
      <w:r>
        <w:rPr>
          <w:rFonts w:cs="Arial" w:hAnsi="Arial" w:eastAsia="Arial" w:ascii="Arial"/>
          <w:b/>
          <w:color w:val="5D5D5D"/>
          <w:spacing w:val="2"/>
          <w:w w:val="97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3"/>
          <w:w w:val="102"/>
          <w:sz w:val="28"/>
          <w:szCs w:val="28"/>
        </w:rPr>
        <w:t>g</w:t>
      </w:r>
      <w:r>
        <w:rPr>
          <w:rFonts w:cs="Arial" w:hAnsi="Arial" w:eastAsia="Arial" w:ascii="Arial"/>
          <w:b/>
          <w:color w:val="5D5D5D"/>
          <w:spacing w:val="1"/>
          <w:w w:val="91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2"/>
          <w:w w:val="142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3"/>
          <w:w w:val="103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0"/>
          <w:w w:val="85"/>
          <w:sz w:val="28"/>
          <w:szCs w:val="28"/>
        </w:rPr>
        <w:t>l</w:t>
      </w:r>
      <w:r>
        <w:rPr>
          <w:rFonts w:cs="Arial" w:hAnsi="Arial" w:eastAsia="Arial" w:ascii="Arial"/>
          <w:b/>
          <w:color w:val="5D5D5D"/>
          <w:spacing w:val="34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4"/>
          <w:w w:val="95"/>
          <w:sz w:val="28"/>
          <w:szCs w:val="28"/>
        </w:rPr>
        <w:t>M</w:t>
      </w:r>
      <w:r>
        <w:rPr>
          <w:rFonts w:cs="Arial" w:hAnsi="Arial" w:eastAsia="Arial" w:ascii="Arial"/>
          <w:b/>
          <w:color w:val="5D5D5D"/>
          <w:spacing w:val="3"/>
          <w:w w:val="109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08"/>
          <w:sz w:val="28"/>
          <w:szCs w:val="28"/>
        </w:rPr>
        <w:t>r</w:t>
      </w:r>
      <w:r>
        <w:rPr>
          <w:rFonts w:cs="Arial" w:hAnsi="Arial" w:eastAsia="Arial" w:ascii="Arial"/>
          <w:b/>
          <w:color w:val="5D5D5D"/>
          <w:spacing w:val="3"/>
          <w:w w:val="100"/>
          <w:sz w:val="28"/>
          <w:szCs w:val="28"/>
        </w:rPr>
        <w:t>k</w:t>
      </w:r>
      <w:r>
        <w:rPr>
          <w:rFonts w:cs="Arial" w:hAnsi="Arial" w:eastAsia="Arial" w:ascii="Arial"/>
          <w:b/>
          <w:color w:val="5D5D5D"/>
          <w:spacing w:val="2"/>
          <w:w w:val="94"/>
          <w:sz w:val="28"/>
          <w:szCs w:val="28"/>
        </w:rPr>
        <w:t>e</w:t>
      </w:r>
      <w:r>
        <w:rPr>
          <w:rFonts w:cs="Arial" w:hAnsi="Arial" w:eastAsia="Arial" w:ascii="Arial"/>
          <w:b/>
          <w:color w:val="5D5D5D"/>
          <w:spacing w:val="2"/>
          <w:w w:val="142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2"/>
          <w:w w:val="103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4"/>
          <w:w w:val="96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0"/>
          <w:w w:val="91"/>
          <w:sz w:val="28"/>
          <w:szCs w:val="28"/>
        </w:rPr>
        <w:t>g</w:t>
      </w:r>
      <w:r>
        <w:rPr>
          <w:rFonts w:cs="Arial" w:hAnsi="Arial" w:eastAsia="Arial" w:ascii="Arial"/>
          <w:b/>
          <w:color w:val="5D5D5D"/>
          <w:spacing w:val="2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4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4"/>
          <w:w w:val="96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3"/>
          <w:w w:val="106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1"/>
          <w:w w:val="91"/>
          <w:sz w:val="28"/>
          <w:szCs w:val="28"/>
        </w:rPr>
        <w:t>l</w:t>
      </w:r>
      <w:r>
        <w:rPr>
          <w:rFonts w:cs="Arial" w:hAnsi="Arial" w:eastAsia="Arial" w:ascii="Arial"/>
          <w:b/>
          <w:color w:val="5D5D5D"/>
          <w:spacing w:val="3"/>
          <w:w w:val="109"/>
          <w:sz w:val="28"/>
          <w:szCs w:val="28"/>
        </w:rPr>
        <w:t>y</w:t>
      </w:r>
      <w:r>
        <w:rPr>
          <w:rFonts w:cs="Arial" w:hAnsi="Arial" w:eastAsia="Arial" w:ascii="Arial"/>
          <w:b/>
          <w:color w:val="5D5D5D"/>
          <w:spacing w:val="2"/>
          <w:w w:val="82"/>
          <w:sz w:val="28"/>
          <w:szCs w:val="28"/>
        </w:rPr>
        <w:t>s</w:t>
      </w:r>
      <w:r>
        <w:rPr>
          <w:rFonts w:cs="Arial" w:hAnsi="Arial" w:eastAsia="Arial" w:ascii="Arial"/>
          <w:b/>
          <w:color w:val="5D5D5D"/>
          <w:spacing w:val="0"/>
          <w:w w:val="131"/>
          <w:sz w:val="28"/>
          <w:szCs w:val="28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70"/>
        <w:ind w:left="5" w:right="497" w:firstLine="5"/>
      </w:pP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2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101"/>
          <w:sz w:val="18"/>
          <w:szCs w:val="18"/>
        </w:rPr>
        <w:t>-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97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97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7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"/>
          <w:w w:val="97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1"/>
          <w:w w:val="97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97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8"/>
          <w:w w:val="97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4"/>
          <w:w w:val="9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82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4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58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6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4"/>
          <w:w w:val="106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56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J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ind w:left="10"/>
      </w:pP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color w:val="AE242A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5"/>
          <w:w w:val="94"/>
          <w:sz w:val="18"/>
          <w:szCs w:val="18"/>
        </w:rPr>
        <w:t>F</w:t>
      </w:r>
      <w:r>
        <w:rPr>
          <w:rFonts w:cs="Arial" w:hAnsi="Arial" w:eastAsia="Arial" w:ascii="Arial"/>
          <w:b/>
          <w:color w:val="B63D42"/>
          <w:spacing w:val="2"/>
          <w:w w:val="94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94"/>
          <w:sz w:val="18"/>
          <w:szCs w:val="18"/>
        </w:rPr>
        <w:t>v</w:t>
      </w:r>
      <w:r>
        <w:rPr>
          <w:rFonts w:cs="Arial" w:hAnsi="Arial" w:eastAsia="Arial" w:ascii="Arial"/>
          <w:b/>
          <w:color w:val="AE242A"/>
          <w:spacing w:val="0"/>
          <w:w w:val="94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30"/>
          <w:w w:val="94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7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3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39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color w:val="C1C1C1"/>
          <w:spacing w:val="1"/>
          <w:w w:val="100"/>
          <w:sz w:val="14"/>
          <w:szCs w:val="14"/>
        </w:rPr>
        <w:t>S</w:t>
      </w:r>
      <w:r>
        <w:rPr>
          <w:rFonts w:cs="Arial" w:hAnsi="Arial" w:eastAsia="Arial" w:ascii="Arial"/>
          <w:i/>
          <w:color w:val="C1C1C1"/>
          <w:spacing w:val="1"/>
          <w:w w:val="100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n</w:t>
      </w:r>
      <w:r>
        <w:rPr>
          <w:rFonts w:cs="Arial" w:hAnsi="Arial" w:eastAsia="Arial" w:ascii="Arial"/>
          <w:i/>
          <w:color w:val="C1C1C1"/>
          <w:spacing w:val="18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-4"/>
          <w:w w:val="100"/>
          <w:sz w:val="14"/>
          <w:szCs w:val="14"/>
        </w:rPr>
        <w:t>F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spacing w:val="1"/>
          <w:w w:val="100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1"/>
          <w:w w:val="100"/>
          <w:sz w:val="14"/>
          <w:szCs w:val="14"/>
        </w:rPr>
        <w:t>n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c</w:t>
      </w:r>
      <w:r>
        <w:rPr>
          <w:rFonts w:cs="Arial" w:hAnsi="Arial" w:eastAsia="Arial" w:ascii="Arial"/>
          <w:i/>
          <w:color w:val="C1C1C1"/>
          <w:spacing w:val="-9"/>
          <w:w w:val="100"/>
          <w:sz w:val="14"/>
          <w:szCs w:val="14"/>
        </w:rPr>
        <w:t>i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s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c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o,</w:t>
      </w:r>
      <w:r>
        <w:rPr>
          <w:rFonts w:cs="Arial" w:hAnsi="Arial" w:eastAsia="Arial" w:ascii="Arial"/>
          <w:i/>
          <w:color w:val="C1C1C1"/>
          <w:spacing w:val="0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33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1"/>
          <w:w w:val="94"/>
          <w:sz w:val="14"/>
          <w:szCs w:val="14"/>
        </w:rPr>
        <w:t>C</w:t>
      </w:r>
      <w:r>
        <w:rPr>
          <w:rFonts w:cs="Arial" w:hAnsi="Arial" w:eastAsia="Arial" w:ascii="Arial"/>
          <w:i/>
          <w:color w:val="C1C1C1"/>
          <w:spacing w:val="1"/>
          <w:w w:val="104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spacing w:val="0"/>
          <w:w w:val="61"/>
          <w:sz w:val="14"/>
          <w:szCs w:val="14"/>
        </w:rPr>
        <w:t>li</w:t>
      </w:r>
      <w:r>
        <w:rPr>
          <w:rFonts w:cs="Arial" w:hAnsi="Arial" w:eastAsia="Arial" w:ascii="Arial"/>
          <w:i/>
          <w:color w:val="C1C1C1"/>
          <w:spacing w:val="0"/>
          <w:w w:val="131"/>
          <w:sz w:val="14"/>
          <w:szCs w:val="14"/>
        </w:rPr>
        <w:t>f</w:t>
      </w:r>
      <w:r>
        <w:rPr>
          <w:rFonts w:cs="Arial" w:hAnsi="Arial" w:eastAsia="Arial" w:ascii="Arial"/>
          <w:i/>
          <w:color w:val="C1C1C1"/>
          <w:spacing w:val="1"/>
          <w:w w:val="131"/>
          <w:sz w:val="14"/>
          <w:szCs w:val="14"/>
        </w:rPr>
        <w:t>o</w:t>
      </w:r>
      <w:r>
        <w:rPr>
          <w:rFonts w:cs="Arial" w:hAnsi="Arial" w:eastAsia="Arial" w:ascii="Arial"/>
          <w:i/>
          <w:color w:val="C1C1C1"/>
          <w:spacing w:val="0"/>
          <w:w w:val="107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spacing w:val="1"/>
          <w:w w:val="107"/>
          <w:sz w:val="14"/>
          <w:szCs w:val="14"/>
        </w:rPr>
        <w:t>n</w:t>
      </w:r>
      <w:r>
        <w:rPr>
          <w:rFonts w:cs="Arial" w:hAnsi="Arial" w:eastAsia="Arial" w:ascii="Arial"/>
          <w:i/>
          <w:color w:val="C1C1C1"/>
          <w:spacing w:val="0"/>
          <w:w w:val="108"/>
          <w:sz w:val="14"/>
          <w:szCs w:val="14"/>
        </w:rPr>
        <w:t>i</w:t>
      </w:r>
      <w:r>
        <w:rPr>
          <w:rFonts w:cs="Arial" w:hAnsi="Arial" w:eastAsia="Arial" w:ascii="Arial"/>
          <w:i/>
          <w:color w:val="C1C1C1"/>
          <w:spacing w:val="0"/>
          <w:w w:val="98"/>
          <w:sz w:val="14"/>
          <w:szCs w:val="14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64"/>
        <w:ind w:left="10"/>
      </w:pPr>
      <w:r>
        <w:rPr>
          <w:rFonts w:cs="Arial" w:hAnsi="Arial" w:eastAsia="Arial" w:ascii="Arial"/>
          <w:b/>
          <w:color w:val="5D5D5D"/>
          <w:spacing w:val="5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4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2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color w:val="5D5D5D"/>
          <w:spacing w:val="2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4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5D5D5D"/>
          <w:spacing w:val="2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4"/>
          <w:w w:val="95"/>
          <w:sz w:val="28"/>
          <w:szCs w:val="28"/>
        </w:rPr>
        <w:t>M</w:t>
      </w:r>
      <w:r>
        <w:rPr>
          <w:rFonts w:cs="Arial" w:hAnsi="Arial" w:eastAsia="Arial" w:ascii="Arial"/>
          <w:b/>
          <w:color w:val="5D5D5D"/>
          <w:spacing w:val="3"/>
          <w:w w:val="109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08"/>
          <w:sz w:val="28"/>
          <w:szCs w:val="28"/>
        </w:rPr>
        <w:t>r</w:t>
      </w:r>
      <w:r>
        <w:rPr>
          <w:rFonts w:cs="Arial" w:hAnsi="Arial" w:eastAsia="Arial" w:ascii="Arial"/>
          <w:b/>
          <w:color w:val="5D5D5D"/>
          <w:spacing w:val="3"/>
          <w:w w:val="100"/>
          <w:sz w:val="28"/>
          <w:szCs w:val="28"/>
        </w:rPr>
        <w:t>k</w:t>
      </w:r>
      <w:r>
        <w:rPr>
          <w:rFonts w:cs="Arial" w:hAnsi="Arial" w:eastAsia="Arial" w:ascii="Arial"/>
          <w:b/>
          <w:color w:val="5D5D5D"/>
          <w:spacing w:val="3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5D5D5D"/>
          <w:spacing w:val="2"/>
          <w:w w:val="137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2"/>
          <w:w w:val="97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4"/>
          <w:w w:val="99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0"/>
          <w:w w:val="94"/>
          <w:sz w:val="28"/>
          <w:szCs w:val="28"/>
        </w:rPr>
        <w:t>g</w:t>
      </w:r>
      <w:r>
        <w:rPr>
          <w:rFonts w:cs="Arial" w:hAnsi="Arial" w:eastAsia="Arial" w:ascii="Arial"/>
          <w:b/>
          <w:color w:val="5D5D5D"/>
          <w:spacing w:val="2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5D5D5D"/>
          <w:spacing w:val="4"/>
          <w:w w:val="81"/>
          <w:sz w:val="28"/>
          <w:szCs w:val="28"/>
        </w:rPr>
        <w:t>C</w:t>
      </w:r>
      <w:r>
        <w:rPr>
          <w:rFonts w:cs="Arial" w:hAnsi="Arial" w:eastAsia="Arial" w:ascii="Arial"/>
          <w:b/>
          <w:color w:val="5D5D5D"/>
          <w:spacing w:val="3"/>
          <w:w w:val="102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3"/>
          <w:w w:val="102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2"/>
          <w:w w:val="104"/>
          <w:sz w:val="28"/>
          <w:szCs w:val="28"/>
        </w:rPr>
        <w:t>r</w:t>
      </w:r>
      <w:r>
        <w:rPr>
          <w:rFonts w:cs="Arial" w:hAnsi="Arial" w:eastAsia="Arial" w:ascii="Arial"/>
          <w:b/>
          <w:color w:val="5D5D5D"/>
          <w:spacing w:val="4"/>
          <w:w w:val="96"/>
          <w:sz w:val="28"/>
          <w:szCs w:val="28"/>
        </w:rPr>
        <w:t>d</w:t>
      </w:r>
      <w:r>
        <w:rPr>
          <w:rFonts w:cs="Arial" w:hAnsi="Arial" w:eastAsia="Arial" w:ascii="Arial"/>
          <w:b/>
          <w:color w:val="5D5D5D"/>
          <w:spacing w:val="2"/>
          <w:w w:val="103"/>
          <w:sz w:val="28"/>
          <w:szCs w:val="28"/>
        </w:rPr>
        <w:t>i</w:t>
      </w:r>
      <w:r>
        <w:rPr>
          <w:rFonts w:cs="Arial" w:hAnsi="Arial" w:eastAsia="Arial" w:ascii="Arial"/>
          <w:b/>
          <w:color w:val="5D5D5D"/>
          <w:spacing w:val="4"/>
          <w:w w:val="99"/>
          <w:sz w:val="28"/>
          <w:szCs w:val="28"/>
        </w:rPr>
        <w:t>n</w:t>
      </w:r>
      <w:r>
        <w:rPr>
          <w:rFonts w:cs="Arial" w:hAnsi="Arial" w:eastAsia="Arial" w:ascii="Arial"/>
          <w:b/>
          <w:color w:val="5D5D5D"/>
          <w:spacing w:val="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color w:val="5D5D5D"/>
          <w:spacing w:val="2"/>
          <w:w w:val="137"/>
          <w:sz w:val="28"/>
          <w:szCs w:val="28"/>
        </w:rPr>
        <w:t>t</w:t>
      </w:r>
      <w:r>
        <w:rPr>
          <w:rFonts w:cs="Arial" w:hAnsi="Arial" w:eastAsia="Arial" w:ascii="Arial"/>
          <w:b/>
          <w:color w:val="5D5D5D"/>
          <w:spacing w:val="3"/>
          <w:w w:val="102"/>
          <w:sz w:val="28"/>
          <w:szCs w:val="28"/>
        </w:rPr>
        <w:t>o</w:t>
      </w:r>
      <w:r>
        <w:rPr>
          <w:rFonts w:cs="Arial" w:hAnsi="Arial" w:eastAsia="Arial" w:ascii="Arial"/>
          <w:b/>
          <w:color w:val="5D5D5D"/>
          <w:spacing w:val="0"/>
          <w:w w:val="99"/>
          <w:sz w:val="28"/>
          <w:szCs w:val="28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72"/>
        <w:ind w:left="5" w:right="387" w:firstLine="5"/>
      </w:pP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x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ll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3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5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5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-2"/>
          <w:w w:val="105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14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93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k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0"/>
          <w:w w:val="7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B3B1B1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B3B1B1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1"/>
          <w:sz w:val="18"/>
          <w:szCs w:val="18"/>
        </w:rPr>
        <w:t>w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4"/>
          <w:w w:val="121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0"/>
          <w:w w:val="160"/>
          <w:sz w:val="18"/>
          <w:szCs w:val="18"/>
        </w:rPr>
        <w:t>/</w:t>
      </w:r>
      <w:r>
        <w:rPr>
          <w:rFonts w:cs="Arial" w:hAnsi="Arial" w:eastAsia="Arial" w:ascii="Arial"/>
          <w:color w:val="9E9E9E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89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31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60"/>
          <w:sz w:val="18"/>
          <w:szCs w:val="18"/>
        </w:rPr>
        <w:t>/</w:t>
      </w:r>
      <w:r>
        <w:rPr>
          <w:rFonts w:cs="Arial" w:hAnsi="Arial" w:eastAsia="Arial" w:ascii="Arial"/>
          <w:color w:val="9E9E9E"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99"/>
          <w:sz w:val="18"/>
          <w:szCs w:val="18"/>
        </w:rPr>
        <w:t>v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5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sectPr>
          <w:type w:val="continuous"/>
          <w:pgSz w:w="12240" w:h="15840"/>
          <w:pgMar w:top="1120" w:bottom="280" w:left="1160" w:right="980"/>
          <w:cols w:num="3" w:equalWidth="off">
            <w:col w:w="528" w:space="1298"/>
            <w:col w:w="716" w:space="278"/>
            <w:col w:w="7280"/>
          </w:cols>
        </w:sectPr>
      </w:pP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z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B3B1B1"/>
          <w:spacing w:val="0"/>
          <w:w w:val="65"/>
          <w:sz w:val="18"/>
          <w:szCs w:val="18"/>
        </w:rPr>
        <w:t>,</w:t>
      </w:r>
      <w:r>
        <w:rPr>
          <w:rFonts w:cs="Arial" w:hAnsi="Arial" w:eastAsia="Arial" w:ascii="Arial"/>
          <w:color w:val="B3B1B1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B3B1B1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9E9E9E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9E9E9E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-3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2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9E9E9E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9E9E9E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9E9E9E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B3B1B1"/>
          <w:spacing w:val="1"/>
          <w:w w:val="100"/>
          <w:sz w:val="18"/>
          <w:szCs w:val="18"/>
        </w:rPr>
        <w:t>'</w:t>
      </w:r>
      <w:r>
        <w:rPr>
          <w:rFonts w:cs="Arial" w:hAnsi="Arial" w:eastAsia="Arial" w:ascii="Arial"/>
          <w:color w:val="9E9E9E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0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9E9E9E"/>
          <w:spacing w:val="3"/>
          <w:w w:val="109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b</w:t>
      </w:r>
      <w:r>
        <w:rPr>
          <w:rFonts w:cs="Arial" w:hAnsi="Arial" w:eastAsia="Arial" w:ascii="Arial"/>
          <w:color w:val="9E9E9E"/>
          <w:spacing w:val="1"/>
          <w:w w:val="82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0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9E9E9E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9E9E9E"/>
          <w:spacing w:val="3"/>
          <w:w w:val="9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p</w:t>
      </w:r>
      <w:r>
        <w:rPr>
          <w:rFonts w:cs="Arial" w:hAnsi="Arial" w:eastAsia="Arial" w:ascii="Arial"/>
          <w:color w:val="9E9E9E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9E9E9E"/>
          <w:spacing w:val="0"/>
          <w:w w:val="102"/>
          <w:sz w:val="18"/>
          <w:szCs w:val="18"/>
        </w:rPr>
        <w:t>r</w:t>
      </w:r>
      <w:r>
        <w:rPr>
          <w:rFonts w:cs="Arial" w:hAnsi="Arial" w:eastAsia="Arial" w:ascii="Arial"/>
          <w:color w:val="9E9E9E"/>
          <w:spacing w:val="3"/>
          <w:w w:val="102"/>
          <w:sz w:val="18"/>
          <w:szCs w:val="18"/>
        </w:rPr>
        <w:t>t</w:t>
      </w:r>
      <w:r>
        <w:rPr>
          <w:rFonts w:cs="Arial" w:hAnsi="Arial" w:eastAsia="Arial" w:ascii="Arial"/>
          <w:color w:val="9E9E9E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9E9E9E"/>
          <w:spacing w:val="0"/>
          <w:w w:val="65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120" w:bottom="280" w:left="1160" w:right="98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spacing w:before="29" w:lineRule="exact" w:line="220"/>
        <w:ind w:right="8"/>
      </w:pPr>
      <w:r>
        <w:rPr>
          <w:rFonts w:cs="Arial" w:hAnsi="Arial" w:eastAsia="Arial" w:ascii="Arial"/>
          <w:b/>
          <w:color w:val="9E9E9E"/>
          <w:spacing w:val="-1"/>
          <w:w w:val="177"/>
          <w:position w:val="-4"/>
          <w:sz w:val="24"/>
          <w:szCs w:val="24"/>
        </w:rPr>
        <w:t>z</w:t>
      </w:r>
      <w:r>
        <w:rPr>
          <w:rFonts w:cs="Arial" w:hAnsi="Arial" w:eastAsia="Arial" w:ascii="Arial"/>
          <w:b/>
          <w:color w:val="9E9E9E"/>
          <w:spacing w:val="0"/>
          <w:w w:val="159"/>
          <w:position w:val="-4"/>
          <w:sz w:val="24"/>
          <w:szCs w:val="24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right"/>
        <w:spacing w:lineRule="exact" w:line="300"/>
        <w:ind w:right="17"/>
      </w:pPr>
      <w:r>
        <w:pict>
          <v:shape type="#_x0000_t202" style="position:absolute;margin-left:76.32pt;margin-top:11.608pt;width:8.1585pt;height:7pt;mso-position-horizontal-relative:page;mso-position-vertical-relative:paragraph;z-index:-180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4"/>
                      <w:szCs w:val="14"/>
                    </w:rPr>
                    <w:jc w:val="left"/>
                    <w:spacing w:lineRule="exact" w:line="140"/>
                    <w:ind w:right="-41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9E9E9E"/>
                      <w:spacing w:val="0"/>
                      <w:w w:val="350"/>
                      <w:sz w:val="14"/>
                      <w:szCs w:val="14"/>
                    </w:rPr>
                    <w:t>)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4"/>
                      <w:szCs w:val="1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color w:val="9E9E9E"/>
          <w:spacing w:val="-161"/>
          <w:w w:val="94"/>
          <w:position w:val="6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color w:val="9E9E9E"/>
          <w:spacing w:val="7"/>
          <w:w w:val="236"/>
          <w:position w:val="-2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77"/>
          <w:position w:val="-2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0"/>
          <w:szCs w:val="30"/>
        </w:rPr>
        <w:jc w:val="right"/>
        <w:spacing w:lineRule="exact" w:line="260"/>
        <w:ind w:right="6"/>
      </w:pPr>
      <w:r>
        <w:rPr>
          <w:rFonts w:cs="Arial" w:hAnsi="Arial" w:eastAsia="Arial" w:ascii="Arial"/>
          <w:color w:val="9E9E9E"/>
          <w:w w:val="112"/>
          <w:position w:val="-2"/>
          <w:sz w:val="22"/>
          <w:szCs w:val="22"/>
        </w:rPr>
        <w:t>&lt;</w:t>
      </w:r>
      <w:r>
        <w:rPr>
          <w:rFonts w:cs="Arial" w:hAnsi="Arial" w:eastAsia="Arial" w:ascii="Arial"/>
          <w:color w:val="9E9E9E"/>
          <w:spacing w:val="-1"/>
          <w:w w:val="112"/>
          <w:position w:val="-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61"/>
          <w:position w:val="-2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120"/>
      </w:pPr>
      <w:r>
        <w:rPr>
          <w:rFonts w:cs="Arial" w:hAnsi="Arial" w:eastAsia="Arial" w:ascii="Arial"/>
          <w:b/>
          <w:color w:val="9E9E9E"/>
          <w:spacing w:val="0"/>
          <w:w w:val="172"/>
          <w:position w:val="-1"/>
          <w:sz w:val="18"/>
          <w:szCs w:val="18"/>
        </w:rPr>
        <w:t>0</w:t>
      </w:r>
      <w:r>
        <w:rPr>
          <w:rFonts w:cs="Arial" w:hAnsi="Arial" w:eastAsia="Arial" w:ascii="Arial"/>
          <w:b/>
          <w:color w:val="9E9E9E"/>
          <w:spacing w:val="-3"/>
          <w:w w:val="172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color w:val="9E9E9E"/>
          <w:spacing w:val="0"/>
          <w:w w:val="111"/>
          <w:position w:val="-1"/>
          <w:sz w:val="18"/>
          <w:szCs w:val="18"/>
        </w:rPr>
        <w:t>LI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180"/>
      </w:pPr>
      <w:r>
        <w:pict>
          <v:shape type="#_x0000_t202" style="position:absolute;margin-left:76.56pt;margin-top:3.66472pt;width:8.02208pt;height:16pt;mso-position-horizontal-relative:page;mso-position-vertical-relative:paragraph;z-index:-179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32"/>
                      <w:szCs w:val="32"/>
                    </w:rPr>
                    <w:jc w:val="left"/>
                    <w:spacing w:lineRule="exact" w:line="320"/>
                    <w:ind w:right="-68"/>
                  </w:pPr>
                  <w:r>
                    <w:rPr>
                      <w:rFonts w:cs="Arial" w:hAnsi="Arial" w:eastAsia="Arial" w:ascii="Arial"/>
                      <w:color w:val="9E9E9E"/>
                      <w:spacing w:val="0"/>
                      <w:w w:val="100"/>
                      <w:sz w:val="32"/>
                      <w:szCs w:val="32"/>
                    </w:rPr>
                    <w:t>&lt;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sz w:val="32"/>
                      <w:szCs w:val="32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b/>
          <w:color w:val="9E9E9E"/>
          <w:spacing w:val="-9"/>
          <w:w w:val="220"/>
          <w:position w:val="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220"/>
          <w:position w:val="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40"/>
        <w:ind w:left="112"/>
      </w:pPr>
      <w:r>
        <w:rPr>
          <w:rFonts w:cs="Arial" w:hAnsi="Arial" w:eastAsia="Arial" w:ascii="Arial"/>
          <w:b/>
          <w:color w:val="9E9E9E"/>
          <w:spacing w:val="0"/>
          <w:w w:val="159"/>
          <w:position w:val="-2"/>
          <w:sz w:val="18"/>
          <w:szCs w:val="18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120"/>
      </w:pPr>
      <w:r>
        <w:rPr>
          <w:rFonts w:cs="Arial" w:hAnsi="Arial" w:eastAsia="Arial" w:ascii="Arial"/>
          <w:b/>
          <w:color w:val="9E9E9E"/>
          <w:spacing w:val="0"/>
          <w:w w:val="81"/>
          <w:position w:val="-1"/>
          <w:sz w:val="16"/>
          <w:szCs w:val="16"/>
        </w:rPr>
        <w:t>Lu</w:t>
      </w:r>
      <w:r>
        <w:rPr>
          <w:rFonts w:cs="Arial" w:hAnsi="Arial" w:eastAsia="Arial" w:ascii="Arial"/>
          <w:b/>
          <w:color w:val="9E9E9E"/>
          <w:spacing w:val="0"/>
          <w:w w:val="81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color w:val="9E9E9E"/>
          <w:spacing w:val="29"/>
          <w:w w:val="81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color w:val="9E9E9E"/>
          <w:spacing w:val="0"/>
          <w:w w:val="108"/>
          <w:position w:val="-1"/>
          <w:sz w:val="18"/>
          <w:szCs w:val="18"/>
        </w:rPr>
        <w:t>LI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right"/>
        <w:spacing w:lineRule="exact" w:line="140"/>
        <w:ind w:right="16"/>
      </w:pPr>
      <w:r>
        <w:rPr>
          <w:rFonts w:cs="Times New Roman" w:hAnsi="Times New Roman" w:eastAsia="Times New Roman" w:ascii="Times New Roman"/>
          <w:b/>
          <w:color w:val="9E9E9E"/>
          <w:spacing w:val="0"/>
          <w:w w:val="98"/>
          <w:position w:val="1"/>
          <w:sz w:val="16"/>
          <w:szCs w:val="16"/>
        </w:rPr>
        <w:t>..J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right"/>
        <w:spacing w:before="8" w:lineRule="exact" w:line="340"/>
        <w:ind w:right="172"/>
      </w:pPr>
      <w:r>
        <w:rPr>
          <w:rFonts w:cs="Times New Roman" w:hAnsi="Times New Roman" w:eastAsia="Times New Roman" w:ascii="Times New Roman"/>
          <w:b/>
          <w:color w:val="9E9E9E"/>
          <w:spacing w:val="-158"/>
          <w:w w:val="263"/>
          <w:position w:val="1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9E9E9E"/>
          <w:spacing w:val="-158"/>
          <w:w w:val="137"/>
          <w:position w:val="-3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lineRule="exact" w:line="160"/>
        <w:ind w:right="13"/>
      </w:pPr>
      <w:r>
        <w:rPr>
          <w:rFonts w:cs="Arial" w:hAnsi="Arial" w:eastAsia="Arial" w:ascii="Arial"/>
          <w:color w:val="9E9E9E"/>
          <w:spacing w:val="0"/>
          <w:w w:val="148"/>
          <w:position w:val="-1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140"/>
        <w:ind w:right="4"/>
      </w:pPr>
      <w:r>
        <w:rPr>
          <w:rFonts w:cs="Arial" w:hAnsi="Arial" w:eastAsia="Arial" w:ascii="Arial"/>
          <w:b/>
          <w:color w:val="9E9E9E"/>
          <w:spacing w:val="0"/>
          <w:w w:val="168"/>
          <w:position w:val="-1"/>
          <w:sz w:val="18"/>
          <w:szCs w:val="18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lineRule="exact" w:line="140"/>
        <w:ind w:right="2"/>
      </w:pPr>
      <w:r>
        <w:rPr>
          <w:rFonts w:cs="Arial" w:hAnsi="Arial" w:eastAsia="Arial" w:ascii="Arial"/>
          <w:b/>
          <w:color w:val="9E9E9E"/>
          <w:spacing w:val="0"/>
          <w:w w:val="143"/>
          <w:position w:val="-4"/>
          <w:sz w:val="22"/>
          <w:szCs w:val="2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right"/>
        <w:spacing w:lineRule="exact" w:line="180"/>
        <w:ind w:right="15"/>
      </w:pPr>
      <w:r>
        <w:rPr>
          <w:rFonts w:cs="Times New Roman" w:hAnsi="Times New Roman" w:eastAsia="Times New Roman" w:ascii="Times New Roman"/>
          <w:b/>
          <w:color w:val="9E9E9E"/>
          <w:spacing w:val="0"/>
          <w:w w:val="137"/>
          <w:position w:val="-1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160"/>
        <w:ind w:right="2"/>
      </w:pPr>
      <w:r>
        <w:rPr>
          <w:rFonts w:cs="Times New Roman" w:hAnsi="Times New Roman" w:eastAsia="Times New Roman" w:ascii="Times New Roman"/>
          <w:color w:val="9E9E9E"/>
          <w:spacing w:val="0"/>
          <w:w w:val="128"/>
          <w:position w:val="1"/>
          <w:sz w:val="20"/>
          <w:szCs w:val="20"/>
        </w:rPr>
        <w:t>I-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0"/>
      </w:pPr>
      <w:r>
        <w:rPr>
          <w:rFonts w:cs="Arial" w:hAnsi="Arial" w:eastAsia="Arial" w:ascii="Arial"/>
          <w:b/>
          <w:color w:val="AE242A"/>
          <w:spacing w:val="7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4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ty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color w:val="AE242A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7"/>
          <w:w w:val="91"/>
          <w:sz w:val="18"/>
          <w:szCs w:val="18"/>
        </w:rPr>
        <w:t>C</w:t>
      </w:r>
      <w:r>
        <w:rPr>
          <w:rFonts w:cs="Arial" w:hAnsi="Arial" w:eastAsia="Arial" w:ascii="Arial"/>
          <w:b/>
          <w:color w:val="AE242A"/>
          <w:spacing w:val="5"/>
          <w:w w:val="11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96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4"/>
          <w:w w:val="122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3"/>
          <w:w w:val="105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5"/>
          <w:w w:val="11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0"/>
          <w:w w:val="82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-1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5"/>
          <w:w w:val="96"/>
          <w:sz w:val="18"/>
          <w:szCs w:val="18"/>
        </w:rPr>
        <w:t>F</w:t>
      </w:r>
      <w:r>
        <w:rPr>
          <w:rFonts w:cs="Arial" w:hAnsi="Arial" w:eastAsia="Arial" w:ascii="Arial"/>
          <w:b/>
          <w:color w:val="AE242A"/>
          <w:spacing w:val="2"/>
          <w:w w:val="92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6"/>
          <w:w w:val="108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4"/>
          <w:w w:val="118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2"/>
          <w:w w:val="92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4"/>
          <w:sz w:val="18"/>
          <w:szCs w:val="18"/>
        </w:rPr>
        <w:t>d</w:t>
      </w:r>
      <w:r>
        <w:rPr>
          <w:rFonts w:cs="Arial" w:hAnsi="Arial" w:eastAsia="Arial" w:ascii="Arial"/>
          <w:b/>
          <w:color w:val="AE242A"/>
          <w:spacing w:val="0"/>
          <w:w w:val="101"/>
          <w:sz w:val="18"/>
          <w:szCs w:val="18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before="13"/>
        <w:ind w:left="221"/>
      </w:pPr>
      <w:r>
        <w:rPr>
          <w:rFonts w:cs="Arial" w:hAnsi="Arial" w:eastAsia="Arial" w:ascii="Arial"/>
          <w:i/>
          <w:color w:val="C1C1C1"/>
          <w:w w:val="86"/>
          <w:sz w:val="14"/>
          <w:szCs w:val="14"/>
        </w:rPr>
        <w:t>a</w:t>
      </w:r>
      <w:r>
        <w:rPr>
          <w:rFonts w:cs="Arial" w:hAnsi="Arial" w:eastAsia="Arial" w:ascii="Arial"/>
          <w:i/>
          <w:color w:val="C1C1C1"/>
          <w:w w:val="61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w w:val="100"/>
          <w:sz w:val="14"/>
          <w:szCs w:val="14"/>
        </w:rPr>
        <w:t>       </w:t>
      </w:r>
      <w:r>
        <w:rPr>
          <w:rFonts w:cs="Arial" w:hAnsi="Arial" w:eastAsia="Arial" w:ascii="Arial"/>
          <w:i/>
          <w:color w:val="C1C1C1"/>
          <w:spacing w:val="2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C1C1C1"/>
          <w:spacing w:val="1"/>
          <w:w w:val="106"/>
          <w:sz w:val="14"/>
          <w:szCs w:val="14"/>
        </w:rPr>
        <w:t>F</w:t>
      </w:r>
      <w:r>
        <w:rPr>
          <w:rFonts w:cs="Arial" w:hAnsi="Arial" w:eastAsia="Arial" w:ascii="Arial"/>
          <w:i/>
          <w:color w:val="C1C1C1"/>
          <w:spacing w:val="0"/>
          <w:w w:val="92"/>
          <w:sz w:val="14"/>
          <w:szCs w:val="14"/>
        </w:rPr>
        <w:t>l</w:t>
      </w:r>
      <w:r>
        <w:rPr>
          <w:rFonts w:cs="Arial" w:hAnsi="Arial" w:eastAsia="Arial" w:ascii="Arial"/>
          <w:i/>
          <w:color w:val="C1C1C1"/>
          <w:spacing w:val="1"/>
          <w:w w:val="104"/>
          <w:sz w:val="14"/>
          <w:szCs w:val="14"/>
        </w:rPr>
        <w:t>o</w:t>
      </w:r>
      <w:r>
        <w:rPr>
          <w:rFonts w:cs="Arial" w:hAnsi="Arial" w:eastAsia="Arial" w:ascii="Arial"/>
          <w:i/>
          <w:color w:val="C1C1C1"/>
          <w:spacing w:val="0"/>
          <w:w w:val="82"/>
          <w:sz w:val="14"/>
          <w:szCs w:val="14"/>
        </w:rPr>
        <w:t>r</w:t>
      </w:r>
      <w:r>
        <w:rPr>
          <w:rFonts w:cs="Arial" w:hAnsi="Arial" w:eastAsia="Arial" w:ascii="Arial"/>
          <w:i/>
          <w:color w:val="C1C1C1"/>
          <w:spacing w:val="0"/>
          <w:w w:val="262"/>
          <w:sz w:val="14"/>
          <w:szCs w:val="14"/>
        </w:rPr>
        <w:t>i</w:t>
      </w:r>
      <w:r>
        <w:rPr>
          <w:rFonts w:cs="Arial" w:hAnsi="Arial" w:eastAsia="Arial" w:ascii="Arial"/>
          <w:i/>
          <w:color w:val="C1C1C1"/>
          <w:spacing w:val="1"/>
          <w:w w:val="61"/>
          <w:sz w:val="14"/>
          <w:szCs w:val="14"/>
        </w:rPr>
        <w:t>d</w:t>
      </w:r>
      <w:r>
        <w:rPr>
          <w:rFonts w:cs="Arial" w:hAnsi="Arial" w:eastAsia="Arial" w:ascii="Arial"/>
          <w:i/>
          <w:color w:val="C1C1C1"/>
          <w:spacing w:val="0"/>
          <w:w w:val="104"/>
          <w:sz w:val="14"/>
          <w:szCs w:val="14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84"/>
        <w:ind w:left="5" w:right="-47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color w:val="828282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9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3"/>
          <w:sz w:val="18"/>
          <w:szCs w:val="18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5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1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81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b/>
          <w:color w:val="AE242A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3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3"/>
          <w:w w:val="98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5"/>
          <w:w w:val="105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2"/>
          <w:w w:val="101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8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2"/>
          <w:w w:val="101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4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0"/>
          <w:w w:val="96"/>
          <w:sz w:val="18"/>
          <w:szCs w:val="1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before="13"/>
        <w:ind w:left="10"/>
      </w:pPr>
      <w:r>
        <w:rPr>
          <w:rFonts w:cs="Arial" w:hAnsi="Arial" w:eastAsia="Arial" w:ascii="Arial"/>
          <w:color w:val="C1C1C1"/>
          <w:spacing w:val="-1"/>
          <w:w w:val="101"/>
          <w:sz w:val="14"/>
          <w:szCs w:val="14"/>
        </w:rPr>
        <w:t>D</w:t>
      </w:r>
      <w:r>
        <w:rPr>
          <w:rFonts w:cs="Arial" w:hAnsi="Arial" w:eastAsia="Arial" w:ascii="Arial"/>
          <w:color w:val="C1C1C1"/>
          <w:spacing w:val="-1"/>
          <w:w w:val="106"/>
          <w:sz w:val="14"/>
          <w:szCs w:val="14"/>
        </w:rPr>
        <w:t>a</w:t>
      </w:r>
      <w:r>
        <w:rPr>
          <w:rFonts w:cs="Arial" w:hAnsi="Arial" w:eastAsia="Arial" w:ascii="Arial"/>
          <w:color w:val="C1C1C1"/>
          <w:spacing w:val="0"/>
          <w:w w:val="125"/>
          <w:sz w:val="14"/>
          <w:szCs w:val="14"/>
        </w:rPr>
        <w:t>l</w:t>
      </w:r>
      <w:r>
        <w:rPr>
          <w:rFonts w:cs="Arial" w:hAnsi="Arial" w:eastAsia="Arial" w:ascii="Arial"/>
          <w:color w:val="C1C1C1"/>
          <w:spacing w:val="0"/>
          <w:w w:val="109"/>
          <w:sz w:val="14"/>
          <w:szCs w:val="14"/>
        </w:rPr>
        <w:t>l</w:t>
      </w:r>
      <w:r>
        <w:rPr>
          <w:rFonts w:cs="Arial" w:hAnsi="Arial" w:eastAsia="Arial" w:ascii="Arial"/>
          <w:color w:val="C1C1C1"/>
          <w:spacing w:val="-1"/>
          <w:w w:val="100"/>
          <w:sz w:val="14"/>
          <w:szCs w:val="14"/>
        </w:rPr>
        <w:t>a</w:t>
      </w:r>
      <w:r>
        <w:rPr>
          <w:rFonts w:cs="Arial" w:hAnsi="Arial" w:eastAsia="Arial" w:ascii="Arial"/>
          <w:color w:val="C1C1C1"/>
          <w:spacing w:val="0"/>
          <w:w w:val="71"/>
          <w:sz w:val="14"/>
          <w:szCs w:val="14"/>
        </w:rPr>
        <w:t>s.</w:t>
      </w:r>
      <w:r>
        <w:rPr>
          <w:rFonts w:cs="Arial" w:hAnsi="Arial" w:eastAsia="Arial" w:ascii="Arial"/>
          <w:color w:val="C1C1C1"/>
          <w:spacing w:val="0"/>
          <w:w w:val="100"/>
          <w:sz w:val="14"/>
          <w:szCs w:val="14"/>
        </w:rPr>
        <w:t>  </w:t>
      </w:r>
      <w:r>
        <w:rPr>
          <w:rFonts w:cs="Arial" w:hAnsi="Arial" w:eastAsia="Arial" w:ascii="Arial"/>
          <w:color w:val="C1C1C1"/>
          <w:spacing w:val="-16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20"/>
          <w:sz w:val="14"/>
          <w:szCs w:val="14"/>
        </w:rPr>
        <w:t>Te</w:t>
      </w:r>
      <w:r>
        <w:rPr>
          <w:rFonts w:cs="Arial" w:hAnsi="Arial" w:eastAsia="Arial" w:ascii="Arial"/>
          <w:color w:val="D4D4D4"/>
          <w:spacing w:val="0"/>
          <w:w w:val="114"/>
          <w:sz w:val="14"/>
          <w:szCs w:val="14"/>
        </w:rPr>
        <w:t>r</w:t>
      </w:r>
      <w:r>
        <w:rPr>
          <w:rFonts w:cs="Arial" w:hAnsi="Arial" w:eastAsia="Arial" w:ascii="Arial"/>
          <w:color w:val="C1C1C1"/>
          <w:spacing w:val="-1"/>
          <w:w w:val="106"/>
          <w:sz w:val="14"/>
          <w:szCs w:val="14"/>
        </w:rPr>
        <w:t>a</w:t>
      </w:r>
      <w:r>
        <w:rPr>
          <w:rFonts w:cs="Arial" w:hAnsi="Arial" w:eastAsia="Arial" w:ascii="Arial"/>
          <w:color w:val="C1C1C1"/>
          <w:spacing w:val="0"/>
          <w:w w:val="97"/>
          <w:sz w:val="14"/>
          <w:szCs w:val="14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b/>
          <w:color w:val="AE242A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3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4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5"/>
          <w:w w:val="96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3"/>
          <w:w w:val="98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5"/>
          <w:w w:val="105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3"/>
          <w:w w:val="11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3"/>
          <w:w w:val="119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0"/>
          <w:w w:val="96"/>
          <w:sz w:val="18"/>
          <w:szCs w:val="18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before="13"/>
        <w:ind w:left="202"/>
      </w:pPr>
      <w:r>
        <w:rPr>
          <w:rFonts w:cs="Arial" w:hAnsi="Arial" w:eastAsia="Arial" w:ascii="Arial"/>
          <w:color w:val="C1C1C1"/>
          <w:spacing w:val="4"/>
          <w:w w:val="123"/>
          <w:sz w:val="14"/>
          <w:szCs w:val="14"/>
        </w:rPr>
        <w:t>n</w:t>
      </w:r>
      <w:r>
        <w:rPr>
          <w:rFonts w:cs="Arial" w:hAnsi="Arial" w:eastAsia="Arial" w:ascii="Arial"/>
          <w:color w:val="C1C1C1"/>
          <w:spacing w:val="0"/>
          <w:w w:val="123"/>
          <w:sz w:val="14"/>
          <w:szCs w:val="14"/>
        </w:rPr>
        <w:t>D</w:t>
      </w:r>
      <w:r>
        <w:rPr>
          <w:rFonts w:cs="Arial" w:hAnsi="Arial" w:eastAsia="Arial" w:ascii="Arial"/>
          <w:color w:val="C1C1C1"/>
          <w:spacing w:val="0"/>
          <w:w w:val="123"/>
          <w:sz w:val="14"/>
          <w:szCs w:val="14"/>
        </w:rPr>
        <w:t>  </w:t>
      </w:r>
      <w:r>
        <w:rPr>
          <w:rFonts w:cs="Arial" w:hAnsi="Arial" w:eastAsia="Arial" w:ascii="Arial"/>
          <w:color w:val="C1C1C1"/>
          <w:spacing w:val="36"/>
          <w:w w:val="123"/>
          <w:sz w:val="14"/>
          <w:szCs w:val="14"/>
        </w:rPr>
        <w:t> </w:t>
      </w:r>
      <w:r>
        <w:rPr>
          <w:rFonts w:cs="Arial" w:hAnsi="Arial" w:eastAsia="Arial" w:ascii="Arial"/>
          <w:color w:val="C1C1C1"/>
          <w:spacing w:val="2"/>
          <w:w w:val="23"/>
          <w:sz w:val="10"/>
          <w:szCs w:val="10"/>
        </w:rPr>
        <w:t>1</w:t>
      </w:r>
      <w:r>
        <w:rPr>
          <w:rFonts w:cs="Arial" w:hAnsi="Arial" w:eastAsia="Arial" w:ascii="Arial"/>
          <w:color w:val="C1C1C1"/>
          <w:spacing w:val="0"/>
          <w:w w:val="135"/>
          <w:sz w:val="10"/>
          <w:szCs w:val="10"/>
        </w:rPr>
        <w:t>0</w:t>
      </w:r>
      <w:r>
        <w:rPr>
          <w:rFonts w:cs="Arial" w:hAnsi="Arial" w:eastAsia="Arial" w:ascii="Arial"/>
          <w:color w:val="C1C1C1"/>
          <w:spacing w:val="0"/>
          <w:w w:val="100"/>
          <w:sz w:val="10"/>
          <w:szCs w:val="10"/>
        </w:rPr>
        <w:t>                  </w:t>
      </w:r>
      <w:r>
        <w:rPr>
          <w:rFonts w:cs="Arial" w:hAnsi="Arial" w:eastAsia="Arial" w:ascii="Arial"/>
          <w:color w:val="C1C1C1"/>
          <w:spacing w:val="-1"/>
          <w:w w:val="100"/>
          <w:sz w:val="10"/>
          <w:szCs w:val="10"/>
        </w:rPr>
        <w:t> </w:t>
      </w:r>
      <w:r>
        <w:rPr>
          <w:rFonts w:cs="Arial" w:hAnsi="Arial" w:eastAsia="Arial" w:ascii="Arial"/>
          <w:color w:val="C1C1C1"/>
          <w:spacing w:val="0"/>
          <w:w w:val="30"/>
          <w:sz w:val="14"/>
          <w:szCs w:val="14"/>
        </w:rPr>
        <w:t>·</w:t>
      </w:r>
      <w:r>
        <w:rPr>
          <w:rFonts w:cs="Arial" w:hAnsi="Arial" w:eastAsia="Arial" w:ascii="Arial"/>
          <w:color w:val="C1C1C1"/>
          <w:spacing w:val="3"/>
          <w:w w:val="89"/>
          <w:sz w:val="14"/>
          <w:szCs w:val="14"/>
        </w:rPr>
        <w:t>n</w:t>
      </w:r>
      <w:r>
        <w:rPr>
          <w:rFonts w:cs="Arial" w:hAnsi="Arial" w:eastAsia="Arial" w:ascii="Arial"/>
          <w:color w:val="C1C1C1"/>
          <w:spacing w:val="0"/>
          <w:w w:val="90"/>
          <w:sz w:val="14"/>
          <w:szCs w:val="14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5"/>
        <w:ind w:left="5"/>
      </w:pPr>
      <w:r>
        <w:br w:type="column"/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95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6"/>
          <w:w w:val="104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5"/>
          <w:w w:val="105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6"/>
          <w:w w:val="104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5"/>
          <w:w w:val="105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8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AE242A"/>
          <w:spacing w:val="5"/>
          <w:w w:val="11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3"/>
          <w:w w:val="115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0"/>
          <w:w w:val="96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71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1"/>
          <w:w w:val="10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99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yt</w:t>
      </w:r>
      <w:r>
        <w:rPr>
          <w:rFonts w:cs="Arial" w:hAnsi="Arial" w:eastAsia="Arial" w:ascii="Arial"/>
          <w:color w:val="828282"/>
          <w:spacing w:val="6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2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97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0"/>
          <w:w w:val="79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4"/>
          <w:w w:val="79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88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 </w:t>
      </w:r>
      <w:r>
        <w:rPr>
          <w:rFonts w:cs="Arial" w:hAnsi="Arial" w:eastAsia="Arial" w:ascii="Arial"/>
          <w:color w:val="828282"/>
          <w:spacing w:val="-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C1C1C1"/>
          <w:spacing w:val="-2"/>
          <w:w w:val="98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C1C1C1"/>
          <w:spacing w:val="-1"/>
          <w:w w:val="43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color w:val="C1C1C1"/>
          <w:spacing w:val="0"/>
          <w:w w:val="123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color w:val="C1C1C1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8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2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C1C1C1"/>
          <w:spacing w:val="-2"/>
          <w:w w:val="87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24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76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      </w:t>
      </w:r>
      <w:r>
        <w:rPr>
          <w:rFonts w:cs="Arial" w:hAnsi="Arial" w:eastAsia="Arial" w:ascii="Arial"/>
          <w:color w:val="828282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2"/>
          <w:w w:val="38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1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i/>
          <w:color w:val="C1C1C1"/>
          <w:spacing w:val="-14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C1C1C1"/>
          <w:spacing w:val="0"/>
          <w:w w:val="132"/>
          <w:sz w:val="10"/>
          <w:szCs w:val="10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71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1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"/>
          <w:w w:val="131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1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98"/>
          <w:sz w:val="18"/>
          <w:szCs w:val="18"/>
        </w:rPr>
        <w:t>ce</w:t>
      </w:r>
      <w:r>
        <w:rPr>
          <w:rFonts w:cs="Arial" w:hAnsi="Arial" w:eastAsia="Arial" w:ascii="Arial"/>
          <w:color w:val="828282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828282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2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0"/>
          <w:sz w:val="16"/>
          <w:szCs w:val="16"/>
        </w:rPr>
        <w:t>9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2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99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81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     </w:t>
      </w:r>
      <w:r>
        <w:rPr>
          <w:rFonts w:cs="Arial" w:hAnsi="Arial" w:eastAsia="Arial" w:ascii="Arial"/>
          <w:color w:val="828282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2"/>
          <w:w w:val="105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5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66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-9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93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1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99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-3"/>
          <w:w w:val="141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 </w:t>
      </w:r>
      <w:r>
        <w:rPr>
          <w:rFonts w:cs="Arial" w:hAnsi="Arial" w:eastAsia="Arial" w:ascii="Arial"/>
          <w:color w:val="828282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C1C1C1"/>
          <w:spacing w:val="5"/>
          <w:w w:val="11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D4D4D4"/>
          <w:spacing w:val="0"/>
          <w:w w:val="64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D4D4D4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D4D4D4"/>
          <w:spacing w:val="-1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2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2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C1C1C1"/>
          <w:spacing w:val="-2"/>
          <w:w w:val="93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12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b/>
          <w:color w:val="AE242A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3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AE242A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AE242A"/>
          <w:spacing w:val="6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AE242A"/>
          <w:spacing w:val="2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AE242A"/>
          <w:spacing w:val="6"/>
          <w:w w:val="95"/>
          <w:sz w:val="18"/>
          <w:szCs w:val="18"/>
        </w:rPr>
        <w:t>C</w:t>
      </w:r>
      <w:r>
        <w:rPr>
          <w:rFonts w:cs="Arial" w:hAnsi="Arial" w:eastAsia="Arial" w:ascii="Arial"/>
          <w:b/>
          <w:color w:val="AE242A"/>
          <w:spacing w:val="6"/>
          <w:w w:val="108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3"/>
          <w:w w:val="115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4"/>
          <w:w w:val="111"/>
          <w:sz w:val="18"/>
          <w:szCs w:val="18"/>
        </w:rPr>
        <w:t>r</w:t>
      </w:r>
      <w:r>
        <w:rPr>
          <w:rFonts w:cs="Arial" w:hAnsi="Arial" w:eastAsia="Arial" w:ascii="Arial"/>
          <w:b/>
          <w:color w:val="AE242A"/>
          <w:spacing w:val="2"/>
          <w:w w:val="101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8"/>
          <w:sz w:val="18"/>
          <w:szCs w:val="18"/>
        </w:rPr>
        <w:t>b</w:t>
      </w:r>
      <w:r>
        <w:rPr>
          <w:rFonts w:cs="Arial" w:hAnsi="Arial" w:eastAsia="Arial" w:ascii="Arial"/>
          <w:b/>
          <w:color w:val="AE242A"/>
          <w:spacing w:val="5"/>
          <w:w w:val="96"/>
          <w:sz w:val="18"/>
          <w:szCs w:val="18"/>
        </w:rPr>
        <w:t>u</w:t>
      </w:r>
      <w:r>
        <w:rPr>
          <w:rFonts w:cs="Arial" w:hAnsi="Arial" w:eastAsia="Arial" w:ascii="Arial"/>
          <w:b/>
          <w:color w:val="AE242A"/>
          <w:spacing w:val="4"/>
          <w:w w:val="122"/>
          <w:sz w:val="18"/>
          <w:szCs w:val="18"/>
        </w:rPr>
        <w:t>t</w:t>
      </w:r>
      <w:r>
        <w:rPr>
          <w:rFonts w:cs="Arial" w:hAnsi="Arial" w:eastAsia="Arial" w:ascii="Arial"/>
          <w:b/>
          <w:color w:val="AE242A"/>
          <w:spacing w:val="2"/>
          <w:w w:val="101"/>
          <w:sz w:val="18"/>
          <w:szCs w:val="18"/>
        </w:rPr>
        <w:t>i</w:t>
      </w:r>
      <w:r>
        <w:rPr>
          <w:rFonts w:cs="Arial" w:hAnsi="Arial" w:eastAsia="Arial" w:ascii="Arial"/>
          <w:b/>
          <w:color w:val="AE242A"/>
          <w:spacing w:val="6"/>
          <w:w w:val="108"/>
          <w:sz w:val="18"/>
          <w:szCs w:val="18"/>
        </w:rPr>
        <w:t>o</w:t>
      </w:r>
      <w:r>
        <w:rPr>
          <w:rFonts w:cs="Arial" w:hAnsi="Arial" w:eastAsia="Arial" w:ascii="Arial"/>
          <w:b/>
          <w:color w:val="AE242A"/>
          <w:spacing w:val="5"/>
          <w:w w:val="96"/>
          <w:sz w:val="18"/>
          <w:szCs w:val="18"/>
        </w:rPr>
        <w:t>n</w:t>
      </w:r>
      <w:r>
        <w:rPr>
          <w:rFonts w:cs="Arial" w:hAnsi="Arial" w:eastAsia="Arial" w:ascii="Arial"/>
          <w:b/>
          <w:color w:val="AE242A"/>
          <w:spacing w:val="0"/>
          <w:w w:val="101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6"/>
        <w:ind w:left="5"/>
      </w:pPr>
      <w:r>
        <w:rPr>
          <w:rFonts w:cs="Arial" w:hAnsi="Arial" w:eastAsia="Arial" w:ascii="Arial"/>
          <w:color w:val="828282"/>
          <w:spacing w:val="0"/>
          <w:w w:val="88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25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88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1"/>
          <w:w w:val="88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88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0"/>
          <w:w w:val="8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6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97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0"/>
          <w:w w:val="97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9"/>
          <w:w w:val="97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0"/>
          <w:szCs w:val="10"/>
        </w:rPr>
        <w:jc w:val="left"/>
        <w:spacing w:before="81"/>
      </w:pPr>
      <w:r>
        <w:rPr>
          <w:rFonts w:cs="Arial" w:hAnsi="Arial" w:eastAsia="Arial" w:ascii="Arial"/>
          <w:color w:val="828282"/>
          <w:spacing w:val="-7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4"/>
          <w:sz w:val="18"/>
          <w:szCs w:val="18"/>
        </w:rPr>
        <w:t>w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0"/>
          <w:w w:val="10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2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6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96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96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96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96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0"/>
          <w:w w:val="96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96"/>
          <w:sz w:val="18"/>
          <w:szCs w:val="18"/>
        </w:rPr>
        <w:t>       </w:t>
      </w:r>
      <w:r>
        <w:rPr>
          <w:rFonts w:cs="Arial" w:hAnsi="Arial" w:eastAsia="Arial" w:ascii="Arial"/>
          <w:color w:val="828282"/>
          <w:spacing w:val="42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1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C1C1C1"/>
          <w:spacing w:val="0"/>
          <w:w w:val="131"/>
          <w:sz w:val="10"/>
          <w:szCs w:val="10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76" w:lineRule="auto" w:line="328"/>
        <w:ind w:right="528" w:firstLine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7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56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4"/>
          <w:w w:val="106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0"/>
          <w:w w:val="9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5"/>
          <w:w w:val="99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0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98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0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4"/>
          <w:w w:val="98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0"/>
          <w:w w:val="98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27"/>
          <w:w w:val="98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   </w:t>
      </w:r>
      <w:r>
        <w:rPr>
          <w:rFonts w:cs="Arial" w:hAnsi="Arial" w:eastAsia="Arial" w:ascii="Arial"/>
          <w:color w:val="828282"/>
          <w:spacing w:val="-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2"/>
          <w:w w:val="105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D4D4D4"/>
          <w:spacing w:val="0"/>
          <w:w w:val="56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i/>
          <w:color w:val="D4D4D4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i/>
          <w:color w:val="D4D4D4"/>
          <w:spacing w:val="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C1C1C1"/>
          <w:spacing w:val="-3"/>
          <w:w w:val="118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C1C1C1"/>
          <w:spacing w:val="0"/>
          <w:w w:val="105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5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56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4"/>
          <w:w w:val="106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0"/>
          <w:w w:val="9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5"/>
          <w:w w:val="99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0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2" w:lineRule="exact" w:line="220"/>
        <w:sectPr>
          <w:type w:val="continuous"/>
          <w:pgSz w:w="12240" w:h="15840"/>
          <w:pgMar w:top="1120" w:bottom="280" w:left="1160" w:right="980"/>
          <w:cols w:num="3" w:equalWidth="off">
            <w:col w:w="544" w:space="1109"/>
            <w:col w:w="3364" w:space="702"/>
            <w:col w:w="4381"/>
          </w:cols>
        </w:sectPr>
      </w:pPr>
      <w:r>
        <w:rPr>
          <w:rFonts w:cs="Arial" w:hAnsi="Arial" w:eastAsia="Arial" w:ascii="Arial"/>
          <w:color w:val="828282"/>
          <w:spacing w:val="4"/>
          <w:w w:val="101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82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4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position w:val="-1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7"/>
          <w:position w:val="-1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94"/>
          <w:position w:val="-1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94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position w:val="-1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93"/>
          <w:position w:val="-1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22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position w:val="-1"/>
          <w:sz w:val="18"/>
          <w:szCs w:val="18"/>
        </w:rPr>
        <w:t>    </w:t>
      </w:r>
      <w:r>
        <w:rPr>
          <w:rFonts w:cs="Arial" w:hAnsi="Arial" w:eastAsia="Arial" w:ascii="Arial"/>
          <w:color w:val="828282"/>
          <w:spacing w:val="2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i/>
          <w:color w:val="C1C1C1"/>
          <w:spacing w:val="0"/>
          <w:w w:val="65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366"/>
      </w:pPr>
      <w:r>
        <w:pict>
          <v:shape type="#_x0000_t202" style="position:absolute;margin-left:76.56pt;margin-top:10.0098pt;width:0pt;height:9pt;mso-position-horizontal-relative:page;mso-position-vertical-relative:paragraph;z-index:-176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18"/>
                      <w:szCs w:val="18"/>
                    </w:rPr>
                    <w:jc w:val="left"/>
                    <w:spacing w:lineRule="exact" w:line="180"/>
                    <w:ind w:right="-47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9E9E9E"/>
                      <w:spacing w:val="-158"/>
                      <w:w w:val="263"/>
                      <w:sz w:val="18"/>
                      <w:szCs w:val="18"/>
                    </w:rPr>
                    <w:t>f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b/>
          <w:i/>
          <w:color w:val="9E9E9E"/>
          <w:spacing w:val="0"/>
          <w:w w:val="175"/>
          <w:sz w:val="18"/>
          <w:szCs w:val="18"/>
        </w:rPr>
        <w:t>0</w:t>
      </w:r>
      <w:r>
        <w:rPr>
          <w:rFonts w:cs="Arial" w:hAnsi="Arial" w:eastAsia="Arial" w:ascii="Arial"/>
          <w:b/>
          <w:i/>
          <w:color w:val="9E9E9E"/>
          <w:spacing w:val="0"/>
          <w:w w:val="175"/>
          <w:sz w:val="18"/>
          <w:szCs w:val="18"/>
        </w:rPr>
        <w:t>           </w:t>
      </w:r>
      <w:r>
        <w:rPr>
          <w:rFonts w:cs="Arial" w:hAnsi="Arial" w:eastAsia="Arial" w:ascii="Arial"/>
          <w:b/>
          <w:i/>
          <w:color w:val="9E9E9E"/>
          <w:spacing w:val="69"/>
          <w:w w:val="175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3"/>
          <w:w w:val="79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12"/>
          <w:sz w:val="18"/>
          <w:szCs w:val="18"/>
        </w:rPr>
        <w:t>4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1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color w:val="828282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1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1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40"/>
        <w:ind w:left="371"/>
        <w:sectPr>
          <w:type w:val="continuous"/>
          <w:pgSz w:w="12240" w:h="15840"/>
          <w:pgMar w:top="1120" w:bottom="280" w:left="1160" w:right="980"/>
        </w:sectPr>
      </w:pP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-4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b/>
          <w:color w:val="9E9E9E"/>
          <w:spacing w:val="0"/>
          <w:w w:val="133"/>
          <w:position w:val="-4"/>
          <w:sz w:val="28"/>
          <w:szCs w:val="28"/>
        </w:rPr>
        <w:t>           </w:t>
      </w:r>
      <w:r>
        <w:rPr>
          <w:rFonts w:cs="Times New Roman" w:hAnsi="Times New Roman" w:eastAsia="Times New Roman" w:ascii="Times New Roman"/>
          <w:b/>
          <w:color w:val="9E9E9E"/>
          <w:spacing w:val="4"/>
          <w:w w:val="133"/>
          <w:position w:val="-4"/>
          <w:sz w:val="28"/>
          <w:szCs w:val="2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position w:val="-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8"/>
          <w:position w:val="-4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7"/>
          <w:position w:val="-4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3"/>
          <w:w w:val="79"/>
          <w:position w:val="-4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12"/>
          <w:position w:val="-4"/>
          <w:sz w:val="18"/>
          <w:szCs w:val="18"/>
        </w:rPr>
        <w:t>4</w:t>
      </w:r>
      <w:r>
        <w:rPr>
          <w:rFonts w:cs="Arial" w:hAnsi="Arial" w:eastAsia="Arial" w:ascii="Arial"/>
          <w:color w:val="828282"/>
          <w:spacing w:val="20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25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0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8</w:t>
      </w:r>
      <w:r>
        <w:rPr>
          <w:rFonts w:cs="Arial" w:hAnsi="Arial" w:eastAsia="Arial" w:ascii="Arial"/>
          <w:color w:val="828282"/>
          <w:spacing w:val="4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1"/>
          <w:position w:val="-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7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4"/>
          <w:position w:val="-4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25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0"/>
          <w:position w:val="-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5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-</w:t>
      </w:r>
      <w:r>
        <w:rPr>
          <w:rFonts w:cs="Arial" w:hAnsi="Arial" w:eastAsia="Arial" w:ascii="Arial"/>
          <w:color w:val="828282"/>
          <w:spacing w:val="11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1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7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98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"/>
          <w:w w:val="122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8"/>
          <w:position w:val="-4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99"/>
          <w:position w:val="-4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5"/>
          <w:w w:val="99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13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position w:val="-4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70"/>
          <w:position w:val="-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23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0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position w:val="-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100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-4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5"/>
          <w:w w:val="100"/>
          <w:position w:val="-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3"/>
          <w:position w:val="-4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3"/>
          <w:position w:val="-4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4"/>
          <w:w w:val="100"/>
          <w:position w:val="-4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3"/>
          <w:position w:val="-4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3"/>
          <w:position w:val="-4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99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"/>
          <w:w w:val="99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22"/>
          <w:position w:val="-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position w:val="-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position w:val="-4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position w:val="-4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14" w:lineRule="auto" w:line="187"/>
        <w:ind w:left="310"/>
      </w:pPr>
      <w:r>
        <w:rPr>
          <w:rFonts w:cs="Arial" w:hAnsi="Arial" w:eastAsia="Arial" w:ascii="Arial"/>
          <w:b/>
          <w:color w:val="9E9E9E"/>
          <w:spacing w:val="-119"/>
          <w:w w:val="10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9E9E9E"/>
          <w:spacing w:val="-44"/>
          <w:w w:val="103"/>
          <w:position w:val="-19"/>
          <w:sz w:val="36"/>
          <w:szCs w:val="36"/>
        </w:rPr>
        <w:t>z</w:t>
      </w:r>
      <w:r>
        <w:rPr>
          <w:rFonts w:cs="Arial" w:hAnsi="Arial" w:eastAsia="Arial" w:ascii="Arial"/>
          <w:b/>
          <w:color w:val="9E9E9E"/>
          <w:spacing w:val="0"/>
          <w:w w:val="108"/>
          <w:position w:val="0"/>
          <w:sz w:val="18"/>
          <w:szCs w:val="18"/>
        </w:rPr>
        <w:t>I</w:t>
      </w:r>
      <w:r>
        <w:rPr>
          <w:rFonts w:cs="Arial" w:hAnsi="Arial" w:eastAsia="Arial" w:ascii="Arial"/>
          <w:b/>
          <w:color w:val="9E9E9E"/>
          <w:spacing w:val="0"/>
          <w:w w:val="108"/>
          <w:position w:val="0"/>
          <w:sz w:val="18"/>
          <w:szCs w:val="18"/>
        </w:rPr>
        <w:t> </w:t>
      </w:r>
      <w:r>
        <w:rPr>
          <w:rFonts w:cs="Arial" w:hAnsi="Arial" w:eastAsia="Arial" w:ascii="Arial"/>
          <w:b/>
          <w:color w:val="9E9E9E"/>
          <w:spacing w:val="0"/>
          <w:w w:val="108"/>
          <w:position w:val="0"/>
          <w:sz w:val="18"/>
          <w:szCs w:val="18"/>
        </w:rPr>
        <w:t>LI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right"/>
        <w:spacing w:lineRule="exact" w:line="180"/>
        <w:ind w:right="15"/>
      </w:pPr>
      <w:r>
        <w:rPr>
          <w:rFonts w:cs="Times New Roman" w:hAnsi="Times New Roman" w:eastAsia="Times New Roman" w:ascii="Times New Roman"/>
          <w:b/>
          <w:color w:val="9E9E9E"/>
          <w:spacing w:val="0"/>
          <w:w w:val="137"/>
          <w:position w:val="-8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828282"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828282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7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7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1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5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828282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7"/>
          <w:w w:val="97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97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97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6"/>
          <w:w w:val="97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65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0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1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4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97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8"/>
          <w:sz w:val="18"/>
          <w:szCs w:val="18"/>
        </w:rPr>
        <w:t>-</w:t>
      </w:r>
      <w:r>
        <w:rPr>
          <w:rFonts w:cs="Arial" w:hAnsi="Arial" w:eastAsia="Arial" w:ascii="Arial"/>
          <w:color w:val="828282"/>
          <w:spacing w:val="25"/>
          <w:w w:val="78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5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'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2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14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1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1"/>
        <w:sectPr>
          <w:type w:val="continuous"/>
          <w:pgSz w:w="12240" w:h="15840"/>
          <w:pgMar w:top="1120" w:bottom="280" w:left="1160" w:right="980"/>
          <w:cols w:num="2" w:equalWidth="off">
            <w:col w:w="544" w:space="1113"/>
            <w:col w:w="8443"/>
          </w:cols>
        </w:sectPr>
      </w:pPr>
      <w:r>
        <w:rPr>
          <w:rFonts w:cs="Arial" w:hAnsi="Arial" w:eastAsia="Arial" w:ascii="Arial"/>
          <w:color w:val="828282"/>
          <w:spacing w:val="0"/>
          <w:w w:val="74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828282"/>
          <w:spacing w:val="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828282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7"/>
          <w:w w:val="97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1"/>
          <w:w w:val="97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7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97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1"/>
          <w:w w:val="97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8</w:t>
      </w:r>
      <w:r>
        <w:rPr>
          <w:rFonts w:cs="Arial" w:hAnsi="Arial" w:eastAsia="Arial" w:ascii="Arial"/>
          <w:color w:val="828282"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7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99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5"/>
          <w:w w:val="9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70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2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4"/>
          <w:sz w:val="18"/>
          <w:szCs w:val="18"/>
        </w:rPr>
        <w:t>v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9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94"/>
          <w:sz w:val="18"/>
          <w:szCs w:val="18"/>
        </w:rPr>
        <w:t>l</w:t>
      </w:r>
      <w:r>
        <w:rPr>
          <w:rFonts w:cs="Arial" w:hAnsi="Arial" w:eastAsia="Arial" w:ascii="Arial"/>
          <w:color w:val="9E9E9E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14"/>
          <w:sz w:val="18"/>
          <w:szCs w:val="18"/>
        </w:rPr>
        <w:t>z</w:t>
      </w:r>
      <w:r>
        <w:rPr>
          <w:rFonts w:cs="Arial" w:hAnsi="Arial" w:eastAsia="Arial" w:ascii="Arial"/>
          <w:color w:val="828282"/>
          <w:spacing w:val="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4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4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99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4"/>
          <w:w w:val="103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98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13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2"/>
          <w:w w:val="12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366"/>
      </w:pPr>
      <w:r>
        <w:pict>
          <v:shape type="#_x0000_t75" style="position:absolute;margin-left:0pt;margin-top:0pt;width:612pt;height:792pt;mso-position-horizontal-relative:page;mso-position-vertical-relative:page;z-index:-182">
            <v:imagedata o:title="" r:id="rId6"/>
          </v:shape>
        </w:pict>
      </w:r>
      <w:r>
        <w:rPr>
          <w:rFonts w:cs="Arial" w:hAnsi="Arial" w:eastAsia="Arial" w:ascii="Arial"/>
          <w:b/>
          <w:color w:val="9E9E9E"/>
          <w:spacing w:val="0"/>
          <w:w w:val="164"/>
          <w:position w:val="-5"/>
          <w:sz w:val="18"/>
          <w:szCs w:val="18"/>
        </w:rPr>
        <w:t>0</w:t>
      </w:r>
      <w:r>
        <w:rPr>
          <w:rFonts w:cs="Arial" w:hAnsi="Arial" w:eastAsia="Arial" w:ascii="Arial"/>
          <w:b/>
          <w:color w:val="9E9E9E"/>
          <w:spacing w:val="0"/>
          <w:w w:val="164"/>
          <w:position w:val="-5"/>
          <w:sz w:val="18"/>
          <w:szCs w:val="18"/>
        </w:rPr>
        <w:t>            </w:t>
      </w:r>
      <w:r>
        <w:rPr>
          <w:rFonts w:cs="Arial" w:hAnsi="Arial" w:eastAsia="Arial" w:ascii="Arial"/>
          <w:b/>
          <w:color w:val="9E9E9E"/>
          <w:spacing w:val="64"/>
          <w:w w:val="164"/>
          <w:position w:val="-5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0"/>
          <w:w w:val="74"/>
          <w:position w:val="2"/>
          <w:sz w:val="18"/>
          <w:szCs w:val="18"/>
        </w:rPr>
        <w:t>•</w:t>
      </w:r>
      <w:r>
        <w:rPr>
          <w:rFonts w:cs="Arial" w:hAnsi="Arial" w:eastAsia="Arial" w:ascii="Arial"/>
          <w:color w:val="828282"/>
          <w:spacing w:val="32"/>
          <w:w w:val="74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93"/>
          <w:position w:val="2"/>
          <w:sz w:val="18"/>
          <w:szCs w:val="18"/>
        </w:rPr>
        <w:t>C</w:t>
      </w:r>
      <w:r>
        <w:rPr>
          <w:rFonts w:cs="Arial" w:hAnsi="Arial" w:eastAsia="Arial" w:ascii="Arial"/>
          <w:color w:val="828282"/>
          <w:spacing w:val="3"/>
          <w:w w:val="107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position w:val="2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2"/>
          <w:w w:val="122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2"/>
          <w:w w:val="101"/>
          <w:position w:val="2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1"/>
          <w:w w:val="82"/>
          <w:position w:val="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position w:val="2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93"/>
          <w:position w:val="2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22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position w:val="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3"/>
          <w:position w:val="2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93"/>
          <w:position w:val="2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-25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8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4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i/>
          <w:color w:val="828282"/>
          <w:spacing w:val="1"/>
          <w:w w:val="76"/>
          <w:position w:val="2"/>
          <w:sz w:val="18"/>
          <w:szCs w:val="18"/>
        </w:rPr>
        <w:t>1</w:t>
      </w:r>
      <w:r>
        <w:rPr>
          <w:rFonts w:cs="Arial" w:hAnsi="Arial" w:eastAsia="Arial" w:ascii="Arial"/>
          <w:i/>
          <w:color w:val="828282"/>
          <w:spacing w:val="0"/>
          <w:w w:val="110"/>
          <w:position w:val="2"/>
          <w:sz w:val="18"/>
          <w:szCs w:val="18"/>
        </w:rPr>
        <w:t>0</w:t>
      </w:r>
      <w:r>
        <w:rPr>
          <w:rFonts w:cs="Arial" w:hAnsi="Arial" w:eastAsia="Arial" w:ascii="Arial"/>
          <w:i/>
          <w:color w:val="828282"/>
          <w:spacing w:val="0"/>
          <w:w w:val="100"/>
          <w:position w:val="2"/>
          <w:sz w:val="18"/>
          <w:szCs w:val="18"/>
        </w:rPr>
        <w:t>0</w:t>
      </w:r>
      <w:r>
        <w:rPr>
          <w:rFonts w:cs="Arial" w:hAnsi="Arial" w:eastAsia="Arial" w:ascii="Arial"/>
          <w:i/>
          <w:color w:val="828282"/>
          <w:spacing w:val="0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i/>
          <w:color w:val="828282"/>
          <w:spacing w:val="-22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i/>
          <w:color w:val="828282"/>
          <w:spacing w:val="0"/>
          <w:w w:val="87"/>
          <w:position w:val="2"/>
          <w:sz w:val="18"/>
          <w:szCs w:val="18"/>
        </w:rPr>
        <w:t>T</w:t>
      </w:r>
      <w:r>
        <w:rPr>
          <w:rFonts w:cs="Arial" w:hAnsi="Arial" w:eastAsia="Arial" w:ascii="Arial"/>
          <w:i/>
          <w:color w:val="828282"/>
          <w:spacing w:val="-4"/>
          <w:w w:val="87"/>
          <w:position w:val="2"/>
          <w:sz w:val="18"/>
          <w:szCs w:val="18"/>
        </w:rPr>
        <w:t>r</w:t>
      </w:r>
      <w:r>
        <w:rPr>
          <w:rFonts w:cs="Arial" w:hAnsi="Arial" w:eastAsia="Arial" w:ascii="Arial"/>
          <w:i/>
          <w:color w:val="828282"/>
          <w:spacing w:val="1"/>
          <w:w w:val="95"/>
          <w:position w:val="2"/>
          <w:sz w:val="18"/>
          <w:szCs w:val="18"/>
        </w:rPr>
        <w:t>a</w:t>
      </w:r>
      <w:r>
        <w:rPr>
          <w:rFonts w:cs="Arial" w:hAnsi="Arial" w:eastAsia="Arial" w:ascii="Arial"/>
          <w:i/>
          <w:color w:val="828282"/>
          <w:spacing w:val="-5"/>
          <w:w w:val="132"/>
          <w:position w:val="2"/>
          <w:sz w:val="18"/>
          <w:szCs w:val="18"/>
        </w:rPr>
        <w:t>i</w:t>
      </w:r>
      <w:r>
        <w:rPr>
          <w:rFonts w:cs="Arial" w:hAnsi="Arial" w:eastAsia="Arial" w:ascii="Arial"/>
          <w:i/>
          <w:color w:val="828282"/>
          <w:spacing w:val="0"/>
          <w:w w:val="108"/>
          <w:position w:val="2"/>
          <w:sz w:val="18"/>
          <w:szCs w:val="18"/>
        </w:rPr>
        <w:t>l</w:t>
      </w:r>
      <w:r>
        <w:rPr>
          <w:rFonts w:cs="Arial" w:hAnsi="Arial" w:eastAsia="Arial" w:ascii="Arial"/>
          <w:i/>
          <w:color w:val="828282"/>
          <w:spacing w:val="1"/>
          <w:w w:val="100"/>
          <w:position w:val="2"/>
          <w:sz w:val="18"/>
          <w:szCs w:val="18"/>
        </w:rPr>
        <w:t>b</w:t>
      </w:r>
      <w:r>
        <w:rPr>
          <w:rFonts w:cs="Arial" w:hAnsi="Arial" w:eastAsia="Arial" w:ascii="Arial"/>
          <w:i/>
          <w:color w:val="828282"/>
          <w:spacing w:val="0"/>
          <w:w w:val="120"/>
          <w:position w:val="2"/>
          <w:sz w:val="18"/>
          <w:szCs w:val="18"/>
        </w:rPr>
        <w:t>l</w:t>
      </w:r>
      <w:r>
        <w:rPr>
          <w:rFonts w:cs="Arial" w:hAnsi="Arial" w:eastAsia="Arial" w:ascii="Arial"/>
          <w:i/>
          <w:color w:val="828282"/>
          <w:spacing w:val="1"/>
          <w:w w:val="95"/>
          <w:position w:val="2"/>
          <w:sz w:val="18"/>
          <w:szCs w:val="18"/>
        </w:rPr>
        <w:t>a</w:t>
      </w:r>
      <w:r>
        <w:rPr>
          <w:rFonts w:cs="Arial" w:hAnsi="Arial" w:eastAsia="Arial" w:ascii="Arial"/>
          <w:i/>
          <w:color w:val="828282"/>
          <w:spacing w:val="0"/>
          <w:w w:val="112"/>
          <w:position w:val="2"/>
          <w:sz w:val="18"/>
          <w:szCs w:val="18"/>
        </w:rPr>
        <w:t>z</w:t>
      </w:r>
      <w:r>
        <w:rPr>
          <w:rFonts w:cs="Arial" w:hAnsi="Arial" w:eastAsia="Arial" w:ascii="Arial"/>
          <w:i/>
          <w:color w:val="828282"/>
          <w:spacing w:val="1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i/>
          <w:color w:val="828282"/>
          <w:spacing w:val="-5"/>
          <w:w w:val="120"/>
          <w:position w:val="2"/>
          <w:sz w:val="18"/>
          <w:szCs w:val="18"/>
        </w:rPr>
        <w:t>r</w:t>
      </w:r>
      <w:r>
        <w:rPr>
          <w:rFonts w:cs="Arial" w:hAnsi="Arial" w:eastAsia="Arial" w:ascii="Arial"/>
          <w:i/>
          <w:color w:val="828282"/>
          <w:spacing w:val="0"/>
          <w:w w:val="96"/>
          <w:position w:val="2"/>
          <w:sz w:val="18"/>
          <w:szCs w:val="18"/>
        </w:rPr>
        <w:t>s</w:t>
      </w:r>
      <w:r>
        <w:rPr>
          <w:rFonts w:cs="Arial" w:hAnsi="Arial" w:eastAsia="Arial" w:ascii="Arial"/>
          <w:i/>
          <w:color w:val="828282"/>
          <w:spacing w:val="8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22"/>
          <w:position w:val="2"/>
          <w:sz w:val="18"/>
          <w:szCs w:val="18"/>
        </w:rPr>
        <w:t>-</w:t>
      </w:r>
      <w:r>
        <w:rPr>
          <w:rFonts w:cs="Arial" w:hAnsi="Arial" w:eastAsia="Arial" w:ascii="Arial"/>
          <w:color w:val="828282"/>
          <w:spacing w:val="0"/>
          <w:w w:val="122"/>
          <w:position w:val="2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0"/>
          <w:w w:val="122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b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k</w:t>
      </w:r>
      <w:r>
        <w:rPr>
          <w:rFonts w:cs="Arial" w:hAnsi="Arial" w:eastAsia="Arial" w:ascii="Arial"/>
          <w:color w:val="828282"/>
          <w:spacing w:val="13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16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0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4"/>
          <w:w w:val="100"/>
          <w:position w:val="2"/>
          <w:sz w:val="18"/>
          <w:szCs w:val="18"/>
        </w:rPr>
        <w:t>m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8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l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2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4"/>
          <w:w w:val="100"/>
          <w:position w:val="2"/>
          <w:sz w:val="18"/>
          <w:szCs w:val="18"/>
        </w:rPr>
        <w:t>w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h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16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p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0"/>
          <w:position w:val="2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0"/>
          <w:w w:val="100"/>
          <w:position w:val="2"/>
          <w:sz w:val="18"/>
          <w:szCs w:val="18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80"/>
        <w:ind w:left="371"/>
      </w:pPr>
      <w:r>
        <w:rPr>
          <w:rFonts w:cs="Arial" w:hAnsi="Arial" w:eastAsia="Arial" w:ascii="Arial"/>
          <w:color w:val="9E9E9E"/>
          <w:spacing w:val="0"/>
          <w:w w:val="100"/>
          <w:position w:val="1"/>
          <w:sz w:val="32"/>
          <w:szCs w:val="32"/>
        </w:rPr>
        <w:t>&lt;</w:t>
      </w:r>
      <w:r>
        <w:rPr>
          <w:rFonts w:cs="Arial" w:hAnsi="Arial" w:eastAsia="Arial" w:ascii="Arial"/>
          <w:color w:val="9E9E9E"/>
          <w:spacing w:val="0"/>
          <w:w w:val="100"/>
          <w:position w:val="1"/>
          <w:sz w:val="32"/>
          <w:szCs w:val="32"/>
        </w:rPr>
        <w:t>           </w:t>
      </w:r>
      <w:r>
        <w:rPr>
          <w:rFonts w:cs="Arial" w:hAnsi="Arial" w:eastAsia="Arial" w:ascii="Arial"/>
          <w:color w:val="9E9E9E"/>
          <w:spacing w:val="32"/>
          <w:w w:val="100"/>
          <w:position w:val="1"/>
          <w:sz w:val="32"/>
          <w:szCs w:val="32"/>
        </w:rPr>
        <w:t> </w:t>
      </w:r>
      <w:r>
        <w:rPr>
          <w:rFonts w:cs="Arial" w:hAnsi="Arial" w:eastAsia="Arial" w:ascii="Arial"/>
          <w:color w:val="828282"/>
          <w:spacing w:val="3"/>
          <w:w w:val="100"/>
          <w:position w:val="0"/>
          <w:sz w:val="18"/>
          <w:szCs w:val="18"/>
        </w:rPr>
        <w:t>d</w:t>
      </w:r>
      <w:r>
        <w:rPr>
          <w:rFonts w:cs="Arial" w:hAnsi="Arial" w:eastAsia="Arial" w:ascii="Arial"/>
          <w:color w:val="828282"/>
          <w:spacing w:val="3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2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0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color w:val="828282"/>
          <w:spacing w:val="12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position w:val="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3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0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5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1"/>
          <w:w w:val="100"/>
          <w:position w:val="0"/>
          <w:sz w:val="18"/>
          <w:szCs w:val="18"/>
        </w:rPr>
        <w:t>f</w:t>
      </w:r>
      <w:r>
        <w:rPr>
          <w:rFonts w:cs="Arial" w:hAnsi="Arial" w:eastAsia="Arial" w:ascii="Arial"/>
          <w:color w:val="828282"/>
          <w:spacing w:val="2"/>
          <w:w w:val="100"/>
          <w:position w:val="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00"/>
          <w:position w:val="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3"/>
          <w:w w:val="100"/>
          <w:position w:val="0"/>
          <w:sz w:val="18"/>
          <w:szCs w:val="18"/>
        </w:rPr>
        <w:t>u</w:t>
      </w:r>
      <w:r>
        <w:rPr>
          <w:rFonts w:cs="Arial" w:hAnsi="Arial" w:eastAsia="Arial" w:ascii="Arial"/>
          <w:color w:val="828282"/>
          <w:spacing w:val="2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0"/>
          <w:w w:val="100"/>
          <w:position w:val="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18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828282"/>
          <w:spacing w:val="3"/>
          <w:w w:val="98"/>
          <w:position w:val="0"/>
          <w:sz w:val="18"/>
          <w:szCs w:val="18"/>
        </w:rPr>
        <w:t>g</w:t>
      </w:r>
      <w:r>
        <w:rPr>
          <w:rFonts w:cs="Arial" w:hAnsi="Arial" w:eastAsia="Arial" w:ascii="Arial"/>
          <w:color w:val="828282"/>
          <w:spacing w:val="3"/>
          <w:w w:val="103"/>
          <w:position w:val="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3"/>
          <w:w w:val="98"/>
          <w:position w:val="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3"/>
          <w:w w:val="107"/>
          <w:position w:val="0"/>
          <w:sz w:val="18"/>
          <w:szCs w:val="18"/>
        </w:rPr>
        <w:t>e</w:t>
      </w:r>
      <w:r>
        <w:rPr>
          <w:rFonts w:cs="Arial" w:hAnsi="Arial" w:eastAsia="Arial" w:ascii="Arial"/>
          <w:color w:val="828282"/>
          <w:spacing w:val="2"/>
          <w:w w:val="101"/>
          <w:position w:val="0"/>
          <w:sz w:val="18"/>
          <w:szCs w:val="18"/>
        </w:rPr>
        <w:t>r</w:t>
      </w:r>
      <w:r>
        <w:rPr>
          <w:rFonts w:cs="Arial" w:hAnsi="Arial" w:eastAsia="Arial" w:ascii="Arial"/>
          <w:color w:val="828282"/>
          <w:spacing w:val="3"/>
          <w:w w:val="93"/>
          <w:position w:val="0"/>
          <w:sz w:val="18"/>
          <w:szCs w:val="18"/>
        </w:rPr>
        <w:t>a</w:t>
      </w:r>
      <w:r>
        <w:rPr>
          <w:rFonts w:cs="Arial" w:hAnsi="Arial" w:eastAsia="Arial" w:ascii="Arial"/>
          <w:color w:val="828282"/>
          <w:spacing w:val="2"/>
          <w:w w:val="122"/>
          <w:position w:val="0"/>
          <w:sz w:val="18"/>
          <w:szCs w:val="18"/>
        </w:rPr>
        <w:t>t</w:t>
      </w:r>
      <w:r>
        <w:rPr>
          <w:rFonts w:cs="Arial" w:hAnsi="Arial" w:eastAsia="Arial" w:ascii="Arial"/>
          <w:color w:val="828282"/>
          <w:spacing w:val="1"/>
          <w:w w:val="82"/>
          <w:position w:val="0"/>
          <w:sz w:val="18"/>
          <w:szCs w:val="18"/>
        </w:rPr>
        <w:t>i</w:t>
      </w:r>
      <w:r>
        <w:rPr>
          <w:rFonts w:cs="Arial" w:hAnsi="Arial" w:eastAsia="Arial" w:ascii="Arial"/>
          <w:color w:val="828282"/>
          <w:spacing w:val="3"/>
          <w:w w:val="107"/>
          <w:position w:val="0"/>
          <w:sz w:val="18"/>
          <w:szCs w:val="18"/>
        </w:rPr>
        <w:t>o</w:t>
      </w:r>
      <w:r>
        <w:rPr>
          <w:rFonts w:cs="Arial" w:hAnsi="Arial" w:eastAsia="Arial" w:ascii="Arial"/>
          <w:color w:val="828282"/>
          <w:spacing w:val="3"/>
          <w:w w:val="98"/>
          <w:position w:val="0"/>
          <w:sz w:val="18"/>
          <w:szCs w:val="18"/>
        </w:rPr>
        <w:t>n</w:t>
      </w:r>
      <w:r>
        <w:rPr>
          <w:rFonts w:cs="Arial" w:hAnsi="Arial" w:eastAsia="Arial" w:ascii="Arial"/>
          <w:color w:val="828282"/>
          <w:spacing w:val="0"/>
          <w:w w:val="99"/>
          <w:position w:val="0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sectPr>
      <w:type w:val="continuous"/>
      <w:pgSz w:w="12240" w:h="15840"/>
      <w:pgMar w:top="1120" w:bottom="280" w:left="1160" w:right="9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ryansleeper.com" TargetMode="External"/><Relationship Id="rId5" Type="http://schemas.openxmlformats.org/officeDocument/2006/relationships/hyperlink" Target="mailto:RyanSleeper@gmail.com" TargetMode="External"/><Relationship Id="rId6" Type="http://schemas.openxmlformats.org/officeDocument/2006/relationships/image" Target="media\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